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C308AFA" w14:textId="77777777" w:rsidR="009B1CD0" w:rsidRDefault="009B1CD0" w:rsidP="00844DAA">
      <w:pPr>
        <w:tabs>
          <w:tab w:val="left" w:pos="851"/>
        </w:tabs>
        <w:sectPr w:rsidR="009B1CD0" w:rsidSect="00B71251">
          <w:headerReference w:type="default" r:id="rId9"/>
          <w:footerReference w:type="default" r:id="rId10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14:paraId="26A32EF7" w14:textId="77777777">
        <w:tc>
          <w:tcPr>
            <w:tcW w:w="9002" w:type="dxa"/>
            <w:shd w:val="clear" w:color="auto" w:fill="66CCFF"/>
          </w:tcPr>
          <w:p w14:paraId="0D504E79" w14:textId="77777777"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14:paraId="5CDF2D88" w14:textId="77777777" w:rsidR="009B1CD0" w:rsidRDefault="009B1CD0" w:rsidP="00E85562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="0069104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DU MARCHÉ N°</w:t>
            </w:r>
          </w:p>
        </w:tc>
        <w:tc>
          <w:tcPr>
            <w:tcW w:w="1275" w:type="dxa"/>
            <w:shd w:val="clear" w:color="auto" w:fill="66CCFF"/>
          </w:tcPr>
          <w:p w14:paraId="78E28F5F" w14:textId="77777777"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14:paraId="5D4D9285" w14:textId="77777777" w:rsidR="00F67A4C" w:rsidRPr="002944FA" w:rsidRDefault="00F67A4C" w:rsidP="00F67A4C">
      <w:pPr>
        <w:pStyle w:val="Corpsdetexte3"/>
        <w:jc w:val="both"/>
        <w:rPr>
          <w:color w:val="000000"/>
          <w:sz w:val="18"/>
          <w:szCs w:val="18"/>
        </w:rPr>
      </w:pPr>
    </w:p>
    <w:p w14:paraId="03FADB87" w14:textId="77777777"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POUR REMPLIR L’ACTE D’ENGAGEMENT :</w:t>
      </w:r>
    </w:p>
    <w:p w14:paraId="49C46A09" w14:textId="77777777"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d’allotissement, un acte d’engagement unique est rempli pour l’ensemble des lots attribués à l’entreprise.</w:t>
      </w:r>
    </w:p>
    <w:p w14:paraId="0F24CA9E" w14:textId="77777777"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candidature groupée, un acte d’engagement unique est complété pour le groupement d’entreprises.</w:t>
      </w:r>
    </w:p>
    <w:p w14:paraId="117DBFBB" w14:textId="77777777" w:rsidR="00A30B40" w:rsidRPr="00E2547B" w:rsidRDefault="00F64431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variantes</w:t>
      </w:r>
      <w:r w:rsidR="00243776" w:rsidRPr="00E2547B">
        <w:rPr>
          <w:color w:val="000000"/>
          <w:szCs w:val="18"/>
        </w:rPr>
        <w:t xml:space="preserve"> ou</w:t>
      </w:r>
      <w:r w:rsidRPr="00E2547B">
        <w:rPr>
          <w:color w:val="000000"/>
          <w:szCs w:val="18"/>
        </w:rPr>
        <w:t xml:space="preserve"> de prestations supplémentaires ou alternatives éventuelles (P.S.E.), un acte d’engagement unique est complété</w:t>
      </w:r>
      <w:r w:rsidR="00817BF1">
        <w:rPr>
          <w:color w:val="000000"/>
          <w:szCs w:val="18"/>
        </w:rPr>
        <w:t>.</w:t>
      </w:r>
    </w:p>
    <w:p w14:paraId="2031227B" w14:textId="77777777" w:rsidR="00213179" w:rsidRPr="00E2547B" w:rsidRDefault="00213179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</w:p>
    <w:p w14:paraId="18048F58" w14:textId="77777777" w:rsidR="00243776" w:rsidRPr="00E2547B" w:rsidRDefault="00A30B40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b/>
          <w:color w:val="000000"/>
          <w:sz w:val="18"/>
          <w:szCs w:val="18"/>
        </w:rPr>
      </w:pPr>
      <w:r w:rsidRPr="0012246D">
        <w:rPr>
          <w:b/>
          <w:color w:val="000000"/>
          <w:sz w:val="18"/>
          <w:szCs w:val="18"/>
          <w:highlight w:val="yellow"/>
        </w:rPr>
        <w:t>NOTE A L’ATTENTION DU CANDIDAT : Veuillez compléter les rubriques </w:t>
      </w:r>
      <w:r w:rsidR="0012246D">
        <w:rPr>
          <w:b/>
          <w:color w:val="000000"/>
          <w:sz w:val="18"/>
          <w:szCs w:val="18"/>
          <w:highlight w:val="yellow"/>
        </w:rPr>
        <w:t xml:space="preserve">A/ </w:t>
      </w:r>
      <w:r w:rsidRPr="0012246D">
        <w:rPr>
          <w:b/>
          <w:color w:val="000000"/>
          <w:sz w:val="18"/>
          <w:szCs w:val="18"/>
          <w:highlight w:val="yellow"/>
        </w:rPr>
        <w:t>B/ et C/ du présent document.</w:t>
      </w:r>
    </w:p>
    <w:p w14:paraId="01FBE177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5D5EE44F" w14:textId="77777777">
        <w:tc>
          <w:tcPr>
            <w:tcW w:w="10277" w:type="dxa"/>
            <w:shd w:val="clear" w:color="auto" w:fill="66CCFF"/>
          </w:tcPr>
          <w:p w14:paraId="37053213" w14:textId="77777777"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1C69A0A4" w14:textId="77777777" w:rsidR="009B1CD0" w:rsidRDefault="009B1CD0" w:rsidP="006C4338">
      <w:pPr>
        <w:tabs>
          <w:tab w:val="left" w:pos="426"/>
          <w:tab w:val="left" w:pos="851"/>
        </w:tabs>
        <w:jc w:val="both"/>
      </w:pPr>
    </w:p>
    <w:p w14:paraId="1B44634F" w14:textId="77777777" w:rsidR="009B1CD0" w:rsidRPr="00DE51BA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 xml:space="preserve">Objet </w:t>
      </w:r>
      <w:r w:rsidR="00CD185D">
        <w:rPr>
          <w:rFonts w:ascii="Arial" w:hAnsi="Arial" w:cs="Arial"/>
          <w:bCs/>
        </w:rPr>
        <w:t>du marché ou de l’accord-cadre</w:t>
      </w:r>
      <w:r w:rsidR="0021317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:</w:t>
      </w:r>
    </w:p>
    <w:p w14:paraId="29A29C3A" w14:textId="77777777" w:rsidR="009B1CD0" w:rsidRDefault="009B1CD0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2A69693A" w14:textId="3B67D93C" w:rsidR="00F30E59" w:rsidRPr="00F30E59" w:rsidRDefault="00F30E59" w:rsidP="00F30E5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  <w:r w:rsidRPr="00F30E59">
        <w:rPr>
          <w:rFonts w:ascii="Arial" w:hAnsi="Arial" w:cs="Arial"/>
          <w:b/>
        </w:rPr>
        <w:t>MISSION D’ORDONNANCEMENT PILOTAGE ET COORDINATION</w:t>
      </w:r>
      <w:r>
        <w:rPr>
          <w:rFonts w:ascii="Arial" w:hAnsi="Arial" w:cs="Arial"/>
          <w:b/>
        </w:rPr>
        <w:t xml:space="preserve"> - </w:t>
      </w:r>
      <w:r w:rsidRPr="00F30E59">
        <w:rPr>
          <w:rFonts w:ascii="Arial" w:hAnsi="Arial" w:cs="Arial"/>
          <w:b/>
        </w:rPr>
        <w:t xml:space="preserve">RECONSTRUCTION DU </w:t>
      </w:r>
      <w:r w:rsidR="004A1D93">
        <w:rPr>
          <w:rFonts w:ascii="Arial" w:hAnsi="Arial" w:cs="Arial"/>
          <w:b/>
        </w:rPr>
        <w:t>SITE DE CHEMILLE</w:t>
      </w:r>
      <w:r>
        <w:rPr>
          <w:rFonts w:ascii="Arial" w:hAnsi="Arial" w:cs="Arial"/>
          <w:b/>
        </w:rPr>
        <w:t xml:space="preserve"> </w:t>
      </w:r>
      <w:r w:rsidRPr="00F30E59">
        <w:rPr>
          <w:rFonts w:ascii="Arial" w:hAnsi="Arial" w:cs="Arial"/>
          <w:b/>
        </w:rPr>
        <w:t xml:space="preserve">CHI LYS HYROME </w:t>
      </w:r>
    </w:p>
    <w:p w14:paraId="6B1C5491" w14:textId="7FF17EF7" w:rsidR="00B521D7" w:rsidRDefault="00F30E59" w:rsidP="00F30E5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  <w:r w:rsidRPr="00F30E59">
        <w:rPr>
          <w:rFonts w:ascii="Arial" w:hAnsi="Arial" w:cs="Arial"/>
          <w:b/>
        </w:rPr>
        <w:t>DTEM2026-</w:t>
      </w:r>
      <w:r w:rsidR="004A1D93">
        <w:rPr>
          <w:rFonts w:ascii="Arial" w:hAnsi="Arial" w:cs="Arial"/>
          <w:b/>
        </w:rPr>
        <w:t>9</w:t>
      </w:r>
      <w:r w:rsidRPr="00F30E59">
        <w:rPr>
          <w:rFonts w:ascii="Arial" w:hAnsi="Arial" w:cs="Arial"/>
          <w:b/>
        </w:rPr>
        <w:t>8AO_OPC_</w:t>
      </w:r>
      <w:r w:rsidR="004A1D93">
        <w:rPr>
          <w:rFonts w:ascii="Arial" w:hAnsi="Arial" w:cs="Arial"/>
          <w:b/>
        </w:rPr>
        <w:t>CHEMILLE</w:t>
      </w:r>
    </w:p>
    <w:p w14:paraId="25E381F5" w14:textId="77777777" w:rsidR="00F30E59" w:rsidRPr="00B521D7" w:rsidRDefault="00F30E59" w:rsidP="00F30E5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0EBC8257" w14:textId="77777777" w:rsidR="009B1CD0" w:rsidRPr="00F64431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Cet acte d'eng</w:t>
      </w:r>
      <w:r w:rsidR="002152C7">
        <w:rPr>
          <w:rFonts w:ascii="Arial" w:hAnsi="Arial" w:cs="Arial"/>
        </w:rPr>
        <w:t>ageme</w:t>
      </w:r>
      <w:r>
        <w:rPr>
          <w:rFonts w:ascii="Arial" w:hAnsi="Arial" w:cs="Arial"/>
        </w:rPr>
        <w:t>nt correspond :</w:t>
      </w:r>
    </w:p>
    <w:p w14:paraId="70E106BD" w14:textId="77777777" w:rsidR="009B1CD0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Arial" w:hAnsi="Arial" w:cs="Arial"/>
        </w:rPr>
      </w:pPr>
    </w:p>
    <w:permStart w:id="775905704" w:edGrp="everyone"/>
    <w:p w14:paraId="03CC7747" w14:textId="77777777" w:rsidR="009B1CD0" w:rsidRDefault="007D7A65" w:rsidP="009B45B9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93E60">
        <w:fldChar w:fldCharType="separate"/>
      </w:r>
      <w:r>
        <w:fldChar w:fldCharType="end"/>
      </w:r>
      <w:permEnd w:id="775905704"/>
      <w:r w:rsidR="009B1CD0">
        <w:tab/>
        <w:t xml:space="preserve">à l’ensemble du marché ou de l’accord-cadre </w:t>
      </w:r>
      <w:r w:rsidR="009B1CD0">
        <w:rPr>
          <w:i/>
          <w:iCs/>
          <w:sz w:val="18"/>
          <w:szCs w:val="18"/>
        </w:rPr>
        <w:t>(en cas de non allotissement)</w:t>
      </w:r>
      <w:r w:rsidR="00B87564">
        <w:rPr>
          <w:i/>
          <w:iCs/>
          <w:sz w:val="18"/>
          <w:szCs w:val="18"/>
        </w:rPr>
        <w:t> </w:t>
      </w:r>
      <w:r w:rsidR="00B87564">
        <w:rPr>
          <w:iCs/>
        </w:rPr>
        <w:t>;</w:t>
      </w:r>
    </w:p>
    <w:p w14:paraId="56088096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ermStart w:id="502624447" w:edGrp="everyone"/>
    <w:p w14:paraId="1F39D143" w14:textId="77777777" w:rsidR="00E85562" w:rsidRDefault="00E85562" w:rsidP="00E85562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193E60">
        <w:rPr>
          <w:rFonts w:ascii="Arial" w:hAnsi="Arial"/>
        </w:rPr>
      </w:r>
      <w:r w:rsidR="00193E60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502624447"/>
      <w:r>
        <w:rPr>
          <w:rFonts w:ascii="Arial" w:hAnsi="Arial"/>
        </w:rPr>
        <w:tab/>
        <w:t>au(x) lot(s) n°</w:t>
      </w:r>
      <w:permStart w:id="1764952273" w:edGrp="everyone"/>
      <w:r>
        <w:rPr>
          <w:rFonts w:ascii="Arial" w:hAnsi="Arial"/>
        </w:rPr>
        <w:t>……………………………………………………………………………………………</w:t>
      </w:r>
      <w:permEnd w:id="1764952273"/>
    </w:p>
    <w:p w14:paraId="081DB7DB" w14:textId="77777777" w:rsidR="009B1CD0" w:rsidRPr="00213179" w:rsidRDefault="00E85562" w:rsidP="00213179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tab/>
        <w:t xml:space="preserve">de la procédure de passation du marché </w:t>
      </w:r>
      <w:r>
        <w:t xml:space="preserve">public </w:t>
      </w:r>
      <w:r>
        <w:rPr>
          <w:rFonts w:ascii="Arial" w:hAnsi="Arial"/>
        </w:rPr>
        <w:t xml:space="preserve">ou de l’accord-cadre </w:t>
      </w:r>
      <w:r w:rsidRPr="00100049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 xml:space="preserve">en </w:t>
      </w:r>
      <w:r w:rsidRPr="00100049">
        <w:rPr>
          <w:i/>
          <w:iCs/>
          <w:sz w:val="18"/>
          <w:szCs w:val="18"/>
        </w:rPr>
        <w:t>cas</w:t>
      </w:r>
      <w:r>
        <w:rPr>
          <w:i/>
          <w:iCs/>
          <w:sz w:val="18"/>
          <w:szCs w:val="18"/>
        </w:rPr>
        <w:t xml:space="preserve"> d’allotissement</w:t>
      </w:r>
      <w:r w:rsidRPr="00100049">
        <w:rPr>
          <w:i/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>.</w:t>
      </w:r>
    </w:p>
    <w:p w14:paraId="77230F18" w14:textId="77777777"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706F0F3" w14:textId="77777777" w:rsidR="009B1CD0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Arial" w:hAnsi="Arial" w:cs="Arial"/>
          <w:iCs/>
        </w:rPr>
      </w:pPr>
    </w:p>
    <w:permStart w:id="1914250381" w:edGrp="everyone"/>
    <w:p w14:paraId="00565D0B" w14:textId="77777777" w:rsidR="0074434B" w:rsidRDefault="007D7A65" w:rsidP="006F3DF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93E60">
        <w:fldChar w:fldCharType="separate"/>
      </w:r>
      <w:r>
        <w:fldChar w:fldCharType="end"/>
      </w:r>
      <w:permEnd w:id="1914250381"/>
      <w:r w:rsidR="00EE43E3">
        <w:rPr>
          <w:rFonts w:ascii="Arial" w:hAnsi="Arial" w:cs="Arial"/>
        </w:rPr>
        <w:tab/>
      </w:r>
      <w:proofErr w:type="gramStart"/>
      <w:r w:rsidR="00EE43E3">
        <w:rPr>
          <w:rFonts w:ascii="Arial" w:hAnsi="Arial" w:cs="Arial"/>
        </w:rPr>
        <w:t>à</w:t>
      </w:r>
      <w:proofErr w:type="gramEnd"/>
      <w:r w:rsidR="00EE43E3">
        <w:rPr>
          <w:rFonts w:ascii="Arial" w:hAnsi="Arial" w:cs="Arial"/>
        </w:rPr>
        <w:t xml:space="preserve"> l’offre de base.</w:t>
      </w:r>
    </w:p>
    <w:p w14:paraId="0C3C1C68" w14:textId="77777777" w:rsidR="009B1CD0" w:rsidRDefault="009B1CD0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ermStart w:id="2001367747" w:edGrp="everyone"/>
    <w:p w14:paraId="791A781A" w14:textId="77777777" w:rsidR="0074434B" w:rsidRDefault="007D7A65" w:rsidP="005846FB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93E60">
        <w:fldChar w:fldCharType="separate"/>
      </w:r>
      <w:r>
        <w:fldChar w:fldCharType="end"/>
      </w:r>
      <w:permEnd w:id="2001367747"/>
      <w:r w:rsidR="00473A1E">
        <w:rPr>
          <w:rFonts w:ascii="Arial" w:hAnsi="Arial" w:cs="Arial"/>
        </w:rPr>
        <w:tab/>
        <w:t xml:space="preserve">à la variante suivante : </w:t>
      </w:r>
    </w:p>
    <w:p w14:paraId="077E801D" w14:textId="77777777" w:rsidR="0074434B" w:rsidRDefault="0074434B" w:rsidP="0074434B">
      <w:pPr>
        <w:pStyle w:val="fcasegauche"/>
        <w:spacing w:after="0"/>
        <w:ind w:left="0" w:firstLine="0"/>
        <w:rPr>
          <w:rFonts w:ascii="Arial" w:hAnsi="Arial"/>
        </w:rPr>
      </w:pPr>
    </w:p>
    <w:permStart w:id="1816076222" w:edGrp="everyone"/>
    <w:p w14:paraId="1B059AD9" w14:textId="77777777" w:rsidR="0074434B" w:rsidRDefault="0074434B" w:rsidP="0074434B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193E60">
        <w:rPr>
          <w:rFonts w:ascii="Arial" w:hAnsi="Arial"/>
        </w:rPr>
      </w:r>
      <w:r w:rsidR="00193E60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1816076222"/>
      <w:r>
        <w:rPr>
          <w:rFonts w:ascii="Arial" w:hAnsi="Arial"/>
        </w:rPr>
        <w:tab/>
        <w:t>aux prestations supplémentaires ou alternatives</w:t>
      </w:r>
      <w:r>
        <w:t xml:space="preserve"> </w:t>
      </w:r>
      <w:r>
        <w:rPr>
          <w:rFonts w:ascii="Arial" w:hAnsi="Arial"/>
        </w:rPr>
        <w:t xml:space="preserve">suivantes : </w:t>
      </w:r>
    </w:p>
    <w:p w14:paraId="41124728" w14:textId="77777777" w:rsidR="009B1CD0" w:rsidRDefault="009B1CD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14:paraId="75409894" w14:textId="77777777" w:rsidR="00B71251" w:rsidRDefault="00B71251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14:paraId="4A2A57CE" w14:textId="77777777" w:rsidR="00171890" w:rsidRDefault="0017189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14:paraId="5577655B" w14:textId="77777777" w:rsidR="00171890" w:rsidRDefault="0017189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14:paraId="607846FF" w14:textId="77777777" w:rsidR="00213179" w:rsidRPr="00F64431" w:rsidRDefault="00213179" w:rsidP="00213179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Durée du marché ou de l’accord-cadre :</w:t>
      </w:r>
    </w:p>
    <w:p w14:paraId="014896E8" w14:textId="77777777" w:rsidR="00BF6B83" w:rsidRDefault="00BF6B83" w:rsidP="00BF6B83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58D1F5D5" w14:textId="77777777" w:rsidR="00BF6B83" w:rsidRPr="00213179" w:rsidRDefault="00BF6B83" w:rsidP="00171890">
      <w:pPr>
        <w:tabs>
          <w:tab w:val="left" w:pos="576"/>
          <w:tab w:val="left" w:pos="85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La durée d’exécution du marché est </w:t>
      </w:r>
      <w:r w:rsidR="00171890">
        <w:rPr>
          <w:rFonts w:ascii="Arial" w:hAnsi="Arial" w:cs="Arial"/>
        </w:rPr>
        <w:t>fixée dans le cahier des clauses administratives particulières (C.C.A.P.)</w:t>
      </w:r>
    </w:p>
    <w:p w14:paraId="09D0C506" w14:textId="77777777" w:rsidR="005546A9" w:rsidRDefault="005546A9" w:rsidP="006C4338">
      <w:pPr>
        <w:tabs>
          <w:tab w:val="left" w:pos="851"/>
        </w:tabs>
      </w:pPr>
      <w: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4630B4CE" w14:textId="77777777">
        <w:tc>
          <w:tcPr>
            <w:tcW w:w="10277" w:type="dxa"/>
            <w:shd w:val="clear" w:color="auto" w:fill="66CCFF"/>
          </w:tcPr>
          <w:p w14:paraId="2923318D" w14:textId="77777777" w:rsidR="009B1CD0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559520B8" w14:textId="77777777" w:rsidR="00E85562" w:rsidRDefault="00E85562" w:rsidP="00E47798">
      <w:pPr>
        <w:tabs>
          <w:tab w:val="left" w:pos="851"/>
        </w:tabs>
        <w:jc w:val="both"/>
        <w:rPr>
          <w:rFonts w:ascii="Arial" w:hAnsi="Arial" w:cs="Arial"/>
        </w:rPr>
      </w:pPr>
    </w:p>
    <w:p w14:paraId="55152389" w14:textId="77777777"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B1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du candidat </w:t>
      </w:r>
      <w:r w:rsidRPr="00F67A4C">
        <w:rPr>
          <w:rFonts w:ascii="Arial" w:hAnsi="Arial" w:cs="Arial"/>
          <w:b w:val="0"/>
          <w:i/>
          <w:iCs/>
        </w:rPr>
        <w:t xml:space="preserve">(mandataire en cas de groupement) </w:t>
      </w:r>
      <w:r w:rsidRPr="00505A55">
        <w:rPr>
          <w:rFonts w:ascii="Arial" w:hAnsi="Arial"/>
          <w:sz w:val="22"/>
          <w:szCs w:val="22"/>
        </w:rPr>
        <w:t>:</w:t>
      </w:r>
    </w:p>
    <w:p w14:paraId="27011FCE" w14:textId="77777777" w:rsidR="00F67A4C" w:rsidRDefault="00F67A4C" w:rsidP="00F67A4C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059"/>
      </w:tblGrid>
      <w:tr w:rsidR="00F67A4C" w:rsidRPr="002839F1" w14:paraId="66F3CD59" w14:textId="77777777" w:rsidTr="00577862">
        <w:tc>
          <w:tcPr>
            <w:tcW w:w="4361" w:type="dxa"/>
            <w:shd w:val="clear" w:color="auto" w:fill="auto"/>
            <w:vAlign w:val="center"/>
          </w:tcPr>
          <w:p w14:paraId="712DDDED" w14:textId="77777777"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permStart w:id="953447332" w:edGrp="everyone" w:colFirst="1" w:colLast="1"/>
            <w:r w:rsidRPr="002839F1">
              <w:rPr>
                <w:rFonts w:ascii="Arial" w:hAnsi="Arial" w:cs="Arial"/>
                <w:b/>
              </w:rPr>
              <w:t>Nom de l’entreprise ou de la société :</w:t>
            </w:r>
          </w:p>
          <w:p w14:paraId="07A7C0DE" w14:textId="77777777"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r w:rsidRPr="002839F1">
              <w:rPr>
                <w:rFonts w:ascii="Arial" w:hAnsi="Arial" w:cs="Arial"/>
                <w:i/>
              </w:rPr>
              <w:t>(mandataire en cas de groupement)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499EAA30" w14:textId="77777777"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F67A4C" w:rsidRPr="002839F1" w14:paraId="5A210630" w14:textId="77777777" w:rsidTr="00577862">
        <w:trPr>
          <w:trHeight w:val="476"/>
        </w:trPr>
        <w:tc>
          <w:tcPr>
            <w:tcW w:w="4361" w:type="dxa"/>
            <w:shd w:val="clear" w:color="auto" w:fill="auto"/>
            <w:vAlign w:val="center"/>
          </w:tcPr>
          <w:p w14:paraId="3219CE56" w14:textId="77777777"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299128310" w:edGrp="everyone" w:colFirst="1" w:colLast="1"/>
            <w:permEnd w:id="953447332"/>
            <w:r w:rsidRPr="002839F1">
              <w:rPr>
                <w:rFonts w:ascii="Arial" w:hAnsi="Arial" w:cs="Arial"/>
                <w:b/>
              </w:rPr>
              <w:t>Adresse siège social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230D8E83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14:paraId="55D89A27" w14:textId="77777777" w:rsidTr="00577862">
        <w:tc>
          <w:tcPr>
            <w:tcW w:w="4361" w:type="dxa"/>
            <w:shd w:val="clear" w:color="auto" w:fill="auto"/>
            <w:vAlign w:val="center"/>
          </w:tcPr>
          <w:p w14:paraId="3FF74E08" w14:textId="77777777"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permStart w:id="536294573" w:edGrp="everyone" w:colFirst="1" w:colLast="1"/>
            <w:permEnd w:id="299128310"/>
            <w:r w:rsidRPr="002839F1">
              <w:rPr>
                <w:rFonts w:ascii="Arial" w:hAnsi="Arial" w:cs="Arial"/>
                <w:b/>
                <w:sz w:val="18"/>
              </w:rPr>
              <w:t xml:space="preserve">Adresse de l’établissement </w:t>
            </w:r>
          </w:p>
          <w:p w14:paraId="0D7966A5" w14:textId="77777777"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r w:rsidRPr="002839F1">
              <w:rPr>
                <w:rFonts w:ascii="Arial" w:hAnsi="Arial" w:cs="Arial"/>
                <w:b/>
                <w:sz w:val="18"/>
              </w:rPr>
              <w:t>qui exécutera la prestation</w:t>
            </w:r>
            <w:r w:rsidRPr="002839F1">
              <w:rPr>
                <w:rFonts w:ascii="Arial" w:hAnsi="Arial" w:cs="Arial"/>
                <w:i/>
                <w:sz w:val="18"/>
              </w:rPr>
              <w:t xml:space="preserve"> (si différent du siège) </w:t>
            </w:r>
            <w:r w:rsidRPr="002839F1">
              <w:rPr>
                <w:rFonts w:ascii="Arial" w:hAnsi="Arial" w:cs="Arial"/>
                <w:b/>
                <w:sz w:val="18"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05638456" w14:textId="77777777"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67A4C" w:rsidRPr="002839F1" w14:paraId="4CD83B0A" w14:textId="77777777" w:rsidTr="00577862">
        <w:tc>
          <w:tcPr>
            <w:tcW w:w="4361" w:type="dxa"/>
            <w:shd w:val="clear" w:color="auto" w:fill="auto"/>
            <w:vAlign w:val="center"/>
          </w:tcPr>
          <w:p w14:paraId="719EABDF" w14:textId="77777777"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852469808" w:edGrp="everyone" w:colFirst="1" w:colLast="1"/>
            <w:permEnd w:id="536294573"/>
            <w:r w:rsidRPr="002839F1">
              <w:rPr>
                <w:rFonts w:ascii="Arial" w:hAnsi="Arial" w:cs="Arial"/>
                <w:b/>
              </w:rPr>
              <w:t>Téléphone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6F3484D1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14:paraId="2C8B6E21" w14:textId="77777777" w:rsidTr="00577862">
        <w:tc>
          <w:tcPr>
            <w:tcW w:w="4361" w:type="dxa"/>
            <w:shd w:val="clear" w:color="auto" w:fill="auto"/>
            <w:vAlign w:val="center"/>
          </w:tcPr>
          <w:p w14:paraId="1E5DC4E1" w14:textId="77777777"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216803810" w:edGrp="everyone" w:colFirst="1" w:colLast="1"/>
            <w:permEnd w:id="1852469808"/>
            <w:r w:rsidRPr="002839F1">
              <w:rPr>
                <w:rFonts w:ascii="Arial" w:hAnsi="Arial" w:cs="Arial"/>
                <w:b/>
              </w:rPr>
              <w:t>Télécopie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0E56A1D7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14:paraId="4178DD97" w14:textId="77777777" w:rsidTr="00577862">
        <w:tc>
          <w:tcPr>
            <w:tcW w:w="4361" w:type="dxa"/>
            <w:shd w:val="clear" w:color="auto" w:fill="auto"/>
            <w:vAlign w:val="center"/>
          </w:tcPr>
          <w:p w14:paraId="7C0CA43A" w14:textId="77777777" w:rsidR="00F67A4C" w:rsidRPr="002839F1" w:rsidRDefault="00F67A4C" w:rsidP="00783068">
            <w:pPr>
              <w:rPr>
                <w:rFonts w:ascii="Arial" w:hAnsi="Arial" w:cs="Arial"/>
                <w:b/>
              </w:rPr>
            </w:pPr>
            <w:permStart w:id="1233682091" w:edGrp="everyone" w:colFirst="1" w:colLast="1"/>
            <w:permEnd w:id="216803810"/>
            <w:r w:rsidRPr="002839F1">
              <w:rPr>
                <w:rFonts w:ascii="Arial" w:hAnsi="Arial" w:cs="Arial"/>
                <w:b/>
              </w:rPr>
              <w:t>Courriel</w:t>
            </w:r>
            <w:r w:rsidR="005C383F">
              <w:rPr>
                <w:rFonts w:ascii="Arial" w:hAnsi="Arial" w:cs="Arial"/>
                <w:b/>
              </w:rPr>
              <w:t xml:space="preserve"> </w:t>
            </w:r>
            <w:r w:rsidR="005C383F" w:rsidRPr="00783068">
              <w:rPr>
                <w:rFonts w:ascii="Arial" w:hAnsi="Arial" w:cs="Arial"/>
                <w:color w:val="FF0000"/>
                <w:sz w:val="18"/>
                <w:u w:val="single"/>
              </w:rPr>
              <w:t xml:space="preserve">pour échanges </w:t>
            </w:r>
            <w:r w:rsidR="00783068">
              <w:rPr>
                <w:rFonts w:ascii="Arial" w:hAnsi="Arial" w:cs="Arial"/>
                <w:color w:val="FF0000"/>
                <w:sz w:val="18"/>
                <w:u w:val="single"/>
              </w:rPr>
              <w:t>dématérialisés</w:t>
            </w:r>
            <w:r w:rsidRPr="005C383F">
              <w:rPr>
                <w:rFonts w:ascii="Arial" w:hAnsi="Arial" w:cs="Arial"/>
                <w:b/>
                <w:sz w:val="18"/>
              </w:rPr>
              <w:t> </w:t>
            </w:r>
            <w:r w:rsidRPr="002839F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0C0546C6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14:paraId="731E2A6D" w14:textId="77777777" w:rsidTr="00577862">
        <w:tc>
          <w:tcPr>
            <w:tcW w:w="4361" w:type="dxa"/>
            <w:shd w:val="clear" w:color="auto" w:fill="auto"/>
            <w:vAlign w:val="center"/>
          </w:tcPr>
          <w:p w14:paraId="54D9C485" w14:textId="77777777"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483472804" w:edGrp="everyone" w:colFirst="1" w:colLast="1"/>
            <w:permEnd w:id="1233682091"/>
            <w:r w:rsidRPr="002839F1">
              <w:rPr>
                <w:rFonts w:ascii="Arial" w:hAnsi="Arial" w:cs="Arial"/>
                <w:b/>
              </w:rPr>
              <w:t>Numéro de SIRET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14:paraId="4154F3EA" w14:textId="77777777"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permEnd w:id="483472804"/>
    </w:tbl>
    <w:p w14:paraId="674E904E" w14:textId="77777777" w:rsidR="00F67A4C" w:rsidRDefault="00F67A4C" w:rsidP="00F67A4C">
      <w:pPr>
        <w:rPr>
          <w:rFonts w:ascii="Arial" w:hAnsi="Arial" w:cs="Arial"/>
          <w:b/>
        </w:rPr>
      </w:pPr>
    </w:p>
    <w:p w14:paraId="4C02F227" w14:textId="77777777" w:rsidR="00F67A4C" w:rsidRDefault="00F67A4C" w:rsidP="00F67A4C"/>
    <w:p w14:paraId="281098A3" w14:textId="77777777"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B2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des membres du groupement et répartition des prestations </w:t>
      </w:r>
      <w:r w:rsidRPr="00B257BC">
        <w:rPr>
          <w:rFonts w:ascii="Arial" w:hAnsi="Arial" w:cs="Arial"/>
          <w:b w:val="0"/>
          <w:i/>
          <w:iCs/>
        </w:rPr>
        <w:t xml:space="preserve">(le cas échéant) </w:t>
      </w:r>
      <w:r w:rsidRPr="00505A55">
        <w:rPr>
          <w:rFonts w:ascii="Arial" w:hAnsi="Arial"/>
          <w:sz w:val="22"/>
          <w:szCs w:val="22"/>
        </w:rPr>
        <w:t>:</w:t>
      </w:r>
    </w:p>
    <w:p w14:paraId="1FBC7038" w14:textId="77777777" w:rsidR="00F67A4C" w:rsidRDefault="00F67A4C" w:rsidP="00F67A4C"/>
    <w:p w14:paraId="1B29E75E" w14:textId="77777777" w:rsidR="00F67A4C" w:rsidRPr="00295448" w:rsidRDefault="00D43CAF" w:rsidP="00295448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sym w:font="Webdings" w:char="F034"/>
      </w:r>
      <w:r w:rsidR="00F67A4C">
        <w:rPr>
          <w:rFonts w:ascii="Arial" w:hAnsi="Arial" w:cs="Arial"/>
          <w:bCs/>
        </w:rPr>
        <w:t xml:space="preserve">Le </w:t>
      </w:r>
      <w:r w:rsidR="00F67A4C" w:rsidRPr="00FB3358">
        <w:rPr>
          <w:rFonts w:ascii="Arial" w:hAnsi="Arial" w:cs="Arial"/>
          <w:bCs/>
        </w:rPr>
        <w:t>groupement est</w:t>
      </w:r>
      <w:r w:rsidR="00F67A4C">
        <w:rPr>
          <w:rFonts w:ascii="Arial" w:hAnsi="Arial" w:cs="Arial"/>
          <w:bCs/>
        </w:rPr>
        <w:t xml:space="preserve"> </w:t>
      </w:r>
      <w:r w:rsidR="00F67A4C" w:rsidRPr="00FB3358">
        <w:rPr>
          <w:rFonts w:ascii="Arial" w:hAnsi="Arial" w:cs="Arial"/>
          <w:bCs/>
        </w:rPr>
        <w:t>:</w:t>
      </w:r>
      <w:r w:rsidR="00F67A4C">
        <w:rPr>
          <w:rFonts w:ascii="Arial" w:hAnsi="Arial" w:cs="Arial"/>
          <w:bCs/>
        </w:rPr>
        <w:tab/>
      </w:r>
      <w:permStart w:id="1396454928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193E60">
        <w:rPr>
          <w:rFonts w:ascii="Arial" w:hAnsi="Arial" w:cs="Arial"/>
          <w:bCs/>
        </w:rPr>
      </w:r>
      <w:r w:rsidR="00193E60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permEnd w:id="1396454928"/>
      <w:r w:rsidR="00F67A4C">
        <w:rPr>
          <w:rFonts w:ascii="Arial" w:hAnsi="Arial" w:cs="Arial"/>
          <w:bCs/>
        </w:rPr>
        <w:t xml:space="preserve"> s</w:t>
      </w:r>
      <w:r w:rsidR="00F67A4C" w:rsidRPr="00FB3358">
        <w:rPr>
          <w:rFonts w:ascii="Arial" w:hAnsi="Arial" w:cs="Arial"/>
          <w:bCs/>
        </w:rPr>
        <w:t>olidaire</w:t>
      </w:r>
      <w:bookmarkStart w:id="0" w:name="CaseACocher112"/>
      <w:r w:rsidR="00F67A4C">
        <w:rPr>
          <w:rFonts w:ascii="Arial" w:hAnsi="Arial" w:cs="Arial"/>
          <w:bCs/>
        </w:rPr>
        <w:tab/>
      </w:r>
      <w:r w:rsidR="00F67A4C">
        <w:rPr>
          <w:rFonts w:ascii="Arial" w:hAnsi="Arial" w:cs="Arial"/>
          <w:bCs/>
        </w:rPr>
        <w:tab/>
      </w:r>
      <w:permStart w:id="1929340423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193E60">
        <w:rPr>
          <w:rFonts w:ascii="Arial" w:hAnsi="Arial" w:cs="Arial"/>
          <w:bCs/>
        </w:rPr>
      </w:r>
      <w:r w:rsidR="00193E60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bookmarkEnd w:id="0"/>
      <w:permEnd w:id="1929340423"/>
      <w:r w:rsidR="00F67A4C">
        <w:rPr>
          <w:rFonts w:ascii="Arial" w:hAnsi="Arial" w:cs="Arial"/>
          <w:bCs/>
        </w:rPr>
        <w:t xml:space="preserve"> c</w:t>
      </w:r>
      <w:r w:rsidR="00F67A4C" w:rsidRPr="00FB3358">
        <w:rPr>
          <w:rFonts w:ascii="Arial" w:hAnsi="Arial" w:cs="Arial"/>
          <w:bCs/>
        </w:rPr>
        <w:t>onjoint</w:t>
      </w:r>
      <w:r w:rsidR="00F67A4C">
        <w:rPr>
          <w:rFonts w:ascii="Arial" w:hAnsi="Arial" w:cs="Arial"/>
          <w:bCs/>
        </w:rPr>
        <w:t>*</w:t>
      </w:r>
    </w:p>
    <w:tbl>
      <w:tblPr>
        <w:tblW w:w="104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3685"/>
        <w:gridCol w:w="2268"/>
      </w:tblGrid>
      <w:tr w:rsidR="00F67A4C" w:rsidRPr="00F446B5" w14:paraId="64B03207" w14:textId="77777777" w:rsidTr="002839F1">
        <w:trPr>
          <w:trHeight w:val="567"/>
        </w:trPr>
        <w:tc>
          <w:tcPr>
            <w:tcW w:w="4503" w:type="dxa"/>
            <w:vMerge w:val="restart"/>
            <w:vAlign w:val="center"/>
          </w:tcPr>
          <w:p w14:paraId="319DBE84" w14:textId="77777777"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</w:t>
            </w:r>
            <w:r w:rsidRPr="000339DC">
              <w:rPr>
                <w:rFonts w:ascii="Arial" w:hAnsi="Arial" w:cs="Arial"/>
                <w:b/>
              </w:rPr>
              <w:t xml:space="preserve">des membres </w:t>
            </w:r>
          </w:p>
          <w:p w14:paraId="0BA29EBB" w14:textId="77777777"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du groupement</w:t>
            </w:r>
          </w:p>
        </w:tc>
        <w:tc>
          <w:tcPr>
            <w:tcW w:w="5953" w:type="dxa"/>
            <w:gridSpan w:val="2"/>
            <w:vAlign w:val="center"/>
          </w:tcPr>
          <w:p w14:paraId="78B01810" w14:textId="77777777" w:rsidR="00F67A4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Presta</w:t>
            </w:r>
            <w:r>
              <w:rPr>
                <w:b/>
                <w:i w:val="0"/>
                <w:sz w:val="20"/>
              </w:rPr>
              <w:t>tions exécutées par les membres</w:t>
            </w:r>
          </w:p>
          <w:p w14:paraId="16981D7E" w14:textId="77777777" w:rsidR="00F67A4C" w:rsidRPr="000339D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du groupement</w:t>
            </w:r>
            <w:r>
              <w:rPr>
                <w:b/>
                <w:i w:val="0"/>
                <w:sz w:val="20"/>
              </w:rPr>
              <w:t xml:space="preserve"> </w:t>
            </w:r>
            <w:r w:rsidRPr="00B257BC">
              <w:rPr>
                <w:sz w:val="20"/>
              </w:rPr>
              <w:t>(si groupement conjoint)</w:t>
            </w:r>
          </w:p>
        </w:tc>
      </w:tr>
      <w:tr w:rsidR="00F67A4C" w14:paraId="6393F58E" w14:textId="77777777" w:rsidTr="002839F1">
        <w:trPr>
          <w:trHeight w:val="567"/>
        </w:trPr>
        <w:tc>
          <w:tcPr>
            <w:tcW w:w="4503" w:type="dxa"/>
            <w:vMerge/>
            <w:shd w:val="solid" w:color="FFFFFF" w:fill="auto"/>
            <w:vAlign w:val="center"/>
          </w:tcPr>
          <w:p w14:paraId="567C2CC7" w14:textId="77777777"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74CEC042" w14:textId="77777777"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3AB28862" w14:textId="77777777"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 xml:space="preserve">Montant </w:t>
            </w:r>
            <w:r>
              <w:rPr>
                <w:rFonts w:ascii="Arial" w:hAnsi="Arial" w:cs="Arial"/>
                <w:b/>
              </w:rPr>
              <w:t xml:space="preserve">HT </w:t>
            </w:r>
          </w:p>
          <w:p w14:paraId="6E26DA5C" w14:textId="77777777"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de la prestation</w:t>
            </w:r>
          </w:p>
        </w:tc>
      </w:tr>
      <w:tr w:rsidR="00F67A4C" w14:paraId="281697D7" w14:textId="77777777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14:paraId="3E40256C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123248783" w:edGrp="everyone" w:colFirst="0" w:colLast="0"/>
            <w:permStart w:id="294068482" w:edGrp="everyone" w:colFirst="1" w:colLast="1"/>
            <w:permStart w:id="856689278" w:edGrp="everyone" w:colFirst="2" w:colLast="2"/>
          </w:p>
        </w:tc>
        <w:tc>
          <w:tcPr>
            <w:tcW w:w="3685" w:type="dxa"/>
            <w:shd w:val="solid" w:color="CCFFFF" w:fill="auto"/>
            <w:vAlign w:val="center"/>
          </w:tcPr>
          <w:p w14:paraId="3DE87C19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14:paraId="1AED9916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14:paraId="25C5A859" w14:textId="77777777" w:rsidTr="00295448">
        <w:trPr>
          <w:trHeight w:val="551"/>
        </w:trPr>
        <w:tc>
          <w:tcPr>
            <w:tcW w:w="4503" w:type="dxa"/>
            <w:vAlign w:val="center"/>
          </w:tcPr>
          <w:p w14:paraId="05CBEB73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633805993" w:edGrp="everyone" w:colFirst="0" w:colLast="0"/>
            <w:permStart w:id="1490645665" w:edGrp="everyone" w:colFirst="1" w:colLast="1"/>
            <w:permStart w:id="1329157300" w:edGrp="everyone" w:colFirst="2" w:colLast="2"/>
            <w:permEnd w:id="1123248783"/>
            <w:permEnd w:id="294068482"/>
            <w:permEnd w:id="856689278"/>
          </w:p>
        </w:tc>
        <w:tc>
          <w:tcPr>
            <w:tcW w:w="3685" w:type="dxa"/>
            <w:vAlign w:val="center"/>
          </w:tcPr>
          <w:p w14:paraId="7B14542B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55EDFB11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14:paraId="2630A02B" w14:textId="77777777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14:paraId="2AD82AC3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900088960" w:edGrp="everyone" w:colFirst="0" w:colLast="0"/>
            <w:permStart w:id="1433213031" w:edGrp="everyone" w:colFirst="1" w:colLast="1"/>
            <w:permStart w:id="1425671113" w:edGrp="everyone" w:colFirst="2" w:colLast="2"/>
            <w:permEnd w:id="633805993"/>
            <w:permEnd w:id="1490645665"/>
            <w:permEnd w:id="1329157300"/>
          </w:p>
        </w:tc>
        <w:tc>
          <w:tcPr>
            <w:tcW w:w="3685" w:type="dxa"/>
            <w:shd w:val="solid" w:color="CCFFFF" w:fill="auto"/>
            <w:vAlign w:val="center"/>
          </w:tcPr>
          <w:p w14:paraId="41ED38CE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14:paraId="44A918FE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14:paraId="3D0C73C8" w14:textId="77777777" w:rsidTr="00295448">
        <w:trPr>
          <w:trHeight w:val="551"/>
        </w:trPr>
        <w:tc>
          <w:tcPr>
            <w:tcW w:w="4503" w:type="dxa"/>
            <w:shd w:val="clear" w:color="CCFFFF" w:fill="auto"/>
            <w:vAlign w:val="center"/>
          </w:tcPr>
          <w:p w14:paraId="327D4792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57759708" w:edGrp="everyone" w:colFirst="0" w:colLast="0"/>
            <w:permStart w:id="1777692972" w:edGrp="everyone" w:colFirst="1" w:colLast="1"/>
            <w:permStart w:id="1068375049" w:edGrp="everyone" w:colFirst="2" w:colLast="2"/>
            <w:permEnd w:id="1900088960"/>
            <w:permEnd w:id="1433213031"/>
            <w:permEnd w:id="1425671113"/>
          </w:p>
        </w:tc>
        <w:tc>
          <w:tcPr>
            <w:tcW w:w="3685" w:type="dxa"/>
            <w:shd w:val="clear" w:color="CCFFFF" w:fill="auto"/>
            <w:vAlign w:val="center"/>
          </w:tcPr>
          <w:p w14:paraId="0B2F7D7D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CCFFFF" w:fill="auto"/>
            <w:vAlign w:val="center"/>
          </w:tcPr>
          <w:p w14:paraId="37EDE8E5" w14:textId="77777777"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permEnd w:id="157759708"/>
      <w:permEnd w:id="1777692972"/>
      <w:permEnd w:id="1068375049"/>
    </w:tbl>
    <w:p w14:paraId="21C28A49" w14:textId="77777777" w:rsidR="00F67A4C" w:rsidRDefault="00F67A4C" w:rsidP="00F67A4C"/>
    <w:p w14:paraId="3F3FE910" w14:textId="77777777" w:rsidR="00F67A4C" w:rsidRDefault="00F67A4C" w:rsidP="00F67A4C">
      <w:pPr>
        <w:spacing w:before="60"/>
        <w:jc w:val="both"/>
      </w:pPr>
      <w:r>
        <w:t>* En cas de groupement conjoint, le mandataire est réputé solidaire des autres cotraitants à compter de la notification du marché.</w:t>
      </w:r>
    </w:p>
    <w:p w14:paraId="11DCDCCA" w14:textId="77777777" w:rsidR="00F67A4C" w:rsidRDefault="00F67A4C" w:rsidP="00F67A4C">
      <w:pPr>
        <w:spacing w:before="60"/>
        <w:jc w:val="both"/>
      </w:pPr>
    </w:p>
    <w:p w14:paraId="610ED9EB" w14:textId="77777777" w:rsidR="00F67A4C" w:rsidRDefault="00D43CAF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sym w:font="Webdings" w:char="F034"/>
      </w:r>
      <w:r w:rsidR="00F67A4C">
        <w:rPr>
          <w:rFonts w:ascii="Arial" w:hAnsi="Arial" w:cs="Arial"/>
        </w:rPr>
        <w:t xml:space="preserve">Les membres du groupement </w:t>
      </w:r>
      <w:r>
        <w:rPr>
          <w:rFonts w:ascii="Arial" w:hAnsi="Arial" w:cs="Arial"/>
        </w:rPr>
        <w:t>donnent mandat</w:t>
      </w:r>
      <w:r w:rsidR="00F67A4C">
        <w:rPr>
          <w:rFonts w:ascii="Arial" w:hAnsi="Arial" w:cs="Arial"/>
        </w:rPr>
        <w:t xml:space="preserve"> au mandataire, qui </w:t>
      </w:r>
      <w:r>
        <w:rPr>
          <w:rFonts w:ascii="Arial" w:hAnsi="Arial" w:cs="Arial"/>
        </w:rPr>
        <w:t>l’accepte</w:t>
      </w:r>
      <w:r w:rsidR="00295448">
        <w:rPr>
          <w:rFonts w:ascii="Arial" w:hAnsi="Arial" w:cs="Arial"/>
        </w:rPr>
        <w:t> :</w:t>
      </w:r>
    </w:p>
    <w:p w14:paraId="11CAF07A" w14:textId="77777777" w:rsidR="00295448" w:rsidRDefault="00295448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31784593" w14:textId="77777777" w:rsidR="00295448" w:rsidRPr="00B14FD5" w:rsidRDefault="00F67A4C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>
        <w:tab/>
      </w:r>
      <w:permStart w:id="581121501" w:edGrp="everyone"/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193E60">
        <w:fldChar w:fldCharType="separate"/>
      </w:r>
      <w:r>
        <w:fldChar w:fldCharType="end"/>
      </w:r>
      <w:permEnd w:id="581121501"/>
      <w:r>
        <w:tab/>
      </w:r>
      <w:r w:rsidR="00D43CAF">
        <w:rPr>
          <w:rFonts w:ascii="Arial" w:hAnsi="Arial" w:cs="Arial"/>
        </w:rPr>
        <w:t>P</w:t>
      </w:r>
      <w:r>
        <w:rPr>
          <w:rFonts w:ascii="Arial" w:hAnsi="Arial" w:cs="Arial"/>
        </w:rPr>
        <w:t>our signer le présent acte d’engagement,</w:t>
      </w:r>
      <w:r w:rsidR="00295448">
        <w:rPr>
          <w:rFonts w:ascii="Arial" w:hAnsi="Arial" w:cs="Arial"/>
        </w:rPr>
        <w:t xml:space="preserve"> et toutes les modifications ultérieures du marché public ou </w:t>
      </w:r>
      <w:r w:rsidR="00295448" w:rsidRPr="00B14FD5">
        <w:rPr>
          <w:rFonts w:ascii="Arial" w:hAnsi="Arial" w:cs="Arial"/>
        </w:rPr>
        <w:t>de l’accord-cadre en leur nom et pour leur compte ;</w:t>
      </w:r>
      <w:r w:rsidRPr="00B14FD5">
        <w:rPr>
          <w:rFonts w:ascii="Arial" w:hAnsi="Arial" w:cs="Arial"/>
        </w:rPr>
        <w:t xml:space="preserve"> </w:t>
      </w:r>
      <w:r w:rsidR="00295448" w:rsidRPr="00B14FD5">
        <w:rPr>
          <w:rFonts w:ascii="Arial" w:hAnsi="Arial" w:cs="Arial"/>
        </w:rPr>
        <w:t xml:space="preserve">ainsi que </w:t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14:paraId="6E11D64A" w14:textId="77777777" w:rsidR="00F67A4C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</w:rPr>
        <w:tab/>
      </w:r>
      <w:r w:rsidR="00F16D03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et les éventuelles modifications ultérieures du marché)</w:t>
      </w:r>
    </w:p>
    <w:p w14:paraId="3D56D66F" w14:textId="77777777"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</w:p>
    <w:p w14:paraId="476D3C69" w14:textId="77777777"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tab/>
      </w:r>
      <w:permStart w:id="805928452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93E60">
        <w:fldChar w:fldCharType="separate"/>
      </w:r>
      <w:r w:rsidRPr="00B14FD5">
        <w:fldChar w:fldCharType="end"/>
      </w:r>
      <w:permEnd w:id="805928452"/>
      <w:r w:rsidRPr="00B14FD5">
        <w:tab/>
      </w:r>
      <w:r w:rsidRPr="00B14FD5">
        <w:rPr>
          <w:rFonts w:ascii="Arial" w:hAnsi="Arial" w:cs="Arial"/>
        </w:rPr>
        <w:t>Pour signer le présent acte d’engagement leur nom et pour leur compte ; et pour les représenter vis-à-vis de l’acheteur et pour coordonner l’ensemble des prestations ;</w:t>
      </w:r>
    </w:p>
    <w:p w14:paraId="44B36B0D" w14:textId="77777777"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="00146791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mais n’est pas autorisé à signer les éventuelles modifications ultérieures du marché)</w:t>
      </w:r>
    </w:p>
    <w:p w14:paraId="321EA292" w14:textId="77777777" w:rsidR="00D43CAF" w:rsidRPr="00B14FD5" w:rsidRDefault="00D43CAF" w:rsidP="00F67A4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ermStart w:id="1284442637" w:edGrp="everyone"/>
    <w:p w14:paraId="5C4F9481" w14:textId="77777777" w:rsidR="00295448" w:rsidRPr="00B14FD5" w:rsidRDefault="00D43CAF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93E60">
        <w:fldChar w:fldCharType="separate"/>
      </w:r>
      <w:r w:rsidRPr="00B14FD5">
        <w:fldChar w:fldCharType="end"/>
      </w:r>
      <w:permEnd w:id="1284442637"/>
      <w:r w:rsidRPr="00B14FD5">
        <w:tab/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14:paraId="7400EE0E" w14:textId="77777777" w:rsidR="00D43CAF" w:rsidRPr="00B14FD5" w:rsidRDefault="00295448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</w:rPr>
        <w:t>(Si cette case est cochée, tous les cotraitants doivent signer le présent acte d’engagement et les éventuelles modifications ultérieures du marché)</w:t>
      </w:r>
    </w:p>
    <w:p w14:paraId="62B97D14" w14:textId="77777777" w:rsidR="00F67A4C" w:rsidRPr="00B14FD5" w:rsidRDefault="00F67A4C" w:rsidP="00F67A4C">
      <w:pPr>
        <w:tabs>
          <w:tab w:val="left" w:pos="851"/>
        </w:tabs>
        <w:rPr>
          <w:rFonts w:ascii="Arial" w:hAnsi="Arial" w:cs="Arial"/>
          <w:iCs/>
        </w:rPr>
      </w:pPr>
    </w:p>
    <w:p w14:paraId="01005AFC" w14:textId="77777777" w:rsidR="00295448" w:rsidRPr="00B14FD5" w:rsidRDefault="00F67A4C" w:rsidP="00F67A4C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B14FD5">
        <w:tab/>
      </w:r>
      <w:permStart w:id="665012386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93E60">
        <w:fldChar w:fldCharType="separate"/>
      </w:r>
      <w:r w:rsidRPr="00B14FD5">
        <w:fldChar w:fldCharType="end"/>
      </w:r>
      <w:r w:rsidRPr="00B14FD5">
        <w:rPr>
          <w:rFonts w:ascii="Arial" w:hAnsi="Arial" w:cs="Arial"/>
          <w:i/>
          <w:iCs/>
        </w:rPr>
        <w:t xml:space="preserve"> </w:t>
      </w:r>
      <w:permEnd w:id="665012386"/>
      <w:r w:rsidR="00D43CAF" w:rsidRPr="00B14FD5">
        <w:rPr>
          <w:rFonts w:ascii="Arial" w:hAnsi="Arial" w:cs="Arial"/>
        </w:rPr>
        <w:tab/>
        <w:t>Dans l</w:t>
      </w:r>
      <w:r w:rsidRPr="00B14FD5">
        <w:rPr>
          <w:rFonts w:ascii="Arial" w:hAnsi="Arial" w:cs="Arial"/>
        </w:rPr>
        <w:t>es conditions définies par les pouvoirs joints en annexe.</w:t>
      </w:r>
    </w:p>
    <w:p w14:paraId="05AF2C8C" w14:textId="77777777" w:rsidR="000A2FEF" w:rsidRDefault="00295448" w:rsidP="00F67A4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  <w:szCs w:val="18"/>
        </w:rPr>
        <w:t>(Joindre les pouvoirs en annexe du présent document, qui définissent l’étendue du mandat)</w:t>
      </w:r>
    </w:p>
    <w:p w14:paraId="2C4CB6C7" w14:textId="77777777" w:rsidR="00F67A4C" w:rsidRDefault="000A2FEF" w:rsidP="000A2FE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14:paraId="160CACF2" w14:textId="77777777" w:rsidR="00BF4FA0" w:rsidRPr="00F67A4C" w:rsidRDefault="00BF4FA0" w:rsidP="00BF4FA0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B3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Engagement</w:t>
      </w:r>
      <w:r w:rsidRPr="00505A55">
        <w:rPr>
          <w:rFonts w:ascii="Arial" w:hAnsi="Arial"/>
          <w:sz w:val="22"/>
          <w:szCs w:val="22"/>
        </w:rPr>
        <w:t xml:space="preserve"> du candidat :</w:t>
      </w:r>
    </w:p>
    <w:p w14:paraId="7F538063" w14:textId="77777777" w:rsidR="00BF4FA0" w:rsidRDefault="00BF4FA0" w:rsidP="00BF4FA0">
      <w:pPr>
        <w:jc w:val="both"/>
        <w:rPr>
          <w:rFonts w:ascii="Arial" w:hAnsi="Arial" w:cs="Arial"/>
        </w:rPr>
      </w:pPr>
    </w:p>
    <w:p w14:paraId="41714E90" w14:textId="77777777" w:rsidR="00BF4FA0" w:rsidRPr="00880524" w:rsidRDefault="00BF4FA0" w:rsidP="00BF4FA0">
      <w:pPr>
        <w:jc w:val="both"/>
        <w:rPr>
          <w:rFonts w:ascii="Arial" w:hAnsi="Arial" w:cs="Arial"/>
        </w:rPr>
      </w:pPr>
      <w:r w:rsidRPr="00880524">
        <w:rPr>
          <w:rFonts w:ascii="Arial" w:hAnsi="Arial" w:cs="Arial"/>
        </w:rPr>
        <w:t xml:space="preserve">Après avoir pris connaissance des pièces constitutives du marché public </w:t>
      </w:r>
      <w:r>
        <w:rPr>
          <w:rFonts w:ascii="Arial" w:hAnsi="Arial" w:cs="Arial"/>
        </w:rPr>
        <w:t xml:space="preserve">ou de l’accord-cadre </w:t>
      </w:r>
      <w:r w:rsidRPr="00880524">
        <w:rPr>
          <w:rFonts w:ascii="Arial" w:hAnsi="Arial" w:cs="Arial"/>
        </w:rPr>
        <w:t xml:space="preserve">énumérées à l’article </w:t>
      </w:r>
      <w:r>
        <w:rPr>
          <w:rFonts w:ascii="Arial" w:hAnsi="Arial" w:cs="Arial"/>
        </w:rPr>
        <w:t>« documents contractuels »</w:t>
      </w:r>
      <w:r w:rsidRPr="00880524">
        <w:rPr>
          <w:rFonts w:ascii="Arial" w:hAnsi="Arial" w:cs="Arial"/>
        </w:rPr>
        <w:t xml:space="preserve"> du cahier des clauses </w:t>
      </w:r>
      <w:r>
        <w:rPr>
          <w:rFonts w:ascii="Arial" w:hAnsi="Arial" w:cs="Arial"/>
        </w:rPr>
        <w:t xml:space="preserve">administratives </w:t>
      </w:r>
      <w:r w:rsidRPr="00880524">
        <w:rPr>
          <w:rFonts w:ascii="Arial" w:hAnsi="Arial" w:cs="Arial"/>
        </w:rPr>
        <w:t>particulières, et conformément à leurs clauses et stipulations,</w:t>
      </w:r>
    </w:p>
    <w:p w14:paraId="32DFBE75" w14:textId="77777777" w:rsidR="00BF4FA0" w:rsidRPr="002A63A9" w:rsidRDefault="00BF4FA0" w:rsidP="00BF4FA0">
      <w:pPr>
        <w:jc w:val="both"/>
        <w:rPr>
          <w:rFonts w:ascii="Arial" w:hAnsi="Arial" w:cs="Arial"/>
        </w:rPr>
      </w:pPr>
    </w:p>
    <w:p w14:paraId="4C9A67AB" w14:textId="77777777" w:rsidR="00BF4FA0" w:rsidRPr="00880524" w:rsidRDefault="00BF4FA0" w:rsidP="00BF4FA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Le signataire :</w:t>
      </w:r>
      <w:r>
        <w:rPr>
          <w:rFonts w:ascii="Arial" w:hAnsi="Arial" w:cs="Arial"/>
        </w:rPr>
        <w:tab/>
      </w:r>
      <w:permStart w:id="1946764872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93E60">
        <w:fldChar w:fldCharType="separate"/>
      </w:r>
      <w:r w:rsidRPr="00B14FD5">
        <w:fldChar w:fldCharType="end"/>
      </w:r>
      <w:permEnd w:id="1946764872"/>
      <w:r w:rsidRPr="00880524">
        <w:rPr>
          <w:rFonts w:ascii="Arial" w:hAnsi="Arial" w:cs="Arial"/>
        </w:rPr>
        <w:t xml:space="preserve"> S’engage, sur la base de son offre et pour son propre compte ;</w:t>
      </w:r>
    </w:p>
    <w:permStart w:id="851267967" w:edGrp="everyone"/>
    <w:p w14:paraId="5A87EACE" w14:textId="77777777" w:rsidR="00BF4FA0" w:rsidRPr="00880524" w:rsidRDefault="00BF4FA0" w:rsidP="00BF4FA0">
      <w:pPr>
        <w:spacing w:after="120"/>
        <w:ind w:left="1701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93E60">
        <w:fldChar w:fldCharType="separate"/>
      </w:r>
      <w:r w:rsidRPr="00B14FD5">
        <w:fldChar w:fldCharType="end"/>
      </w:r>
      <w:permEnd w:id="851267967"/>
      <w:r w:rsidRPr="00880524">
        <w:rPr>
          <w:rFonts w:ascii="Arial" w:hAnsi="Arial" w:cs="Arial"/>
        </w:rPr>
        <w:t xml:space="preserve"> </w:t>
      </w:r>
      <w:r w:rsidRPr="00F67A4C">
        <w:rPr>
          <w:rFonts w:ascii="Arial" w:hAnsi="Arial" w:cs="Arial"/>
        </w:rPr>
        <w:t>Engage la société ci-dessus désignée sur</w:t>
      </w:r>
      <w:r w:rsidRPr="00880524">
        <w:rPr>
          <w:rFonts w:ascii="Arial" w:hAnsi="Arial" w:cs="Arial"/>
        </w:rPr>
        <w:t xml:space="preserve"> la base de son offre ;</w:t>
      </w:r>
    </w:p>
    <w:permStart w:id="211172048" w:edGrp="everyone"/>
    <w:p w14:paraId="2B47B8F4" w14:textId="77777777" w:rsidR="00BF4FA0" w:rsidRPr="00880524" w:rsidRDefault="00BF4FA0" w:rsidP="00BF4FA0">
      <w:pPr>
        <w:pStyle w:val="fcase1ertab"/>
        <w:spacing w:after="120"/>
        <w:ind w:left="1701" w:firstLine="0"/>
        <w:jc w:val="left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193E60">
        <w:fldChar w:fldCharType="separate"/>
      </w:r>
      <w:r w:rsidRPr="00B14FD5">
        <w:fldChar w:fldCharType="end"/>
      </w:r>
      <w:permEnd w:id="211172048"/>
      <w:r w:rsidRPr="00880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Engage l’ensemble des membres du groupement</w:t>
      </w:r>
      <w:r w:rsidRPr="00880524">
        <w:rPr>
          <w:rFonts w:ascii="Arial" w:hAnsi="Arial" w:cs="Arial"/>
        </w:rPr>
        <w:t>, sur la base de l’offre du groupement ;</w:t>
      </w:r>
    </w:p>
    <w:p w14:paraId="798F337E" w14:textId="77777777" w:rsidR="00BF4FA0" w:rsidRDefault="00BF4FA0" w:rsidP="00BF4FA0">
      <w:pPr>
        <w:pStyle w:val="fcase1ertab"/>
        <w:ind w:left="0" w:firstLine="0"/>
        <w:rPr>
          <w:rFonts w:ascii="Arial" w:hAnsi="Arial" w:cs="Arial"/>
        </w:rPr>
      </w:pPr>
    </w:p>
    <w:p w14:paraId="05B75439" w14:textId="77777777" w:rsidR="00BF4FA0" w:rsidRPr="00E747E7" w:rsidRDefault="00BF4FA0" w:rsidP="00BF4FA0">
      <w:pPr>
        <w:pStyle w:val="fcase1ertab"/>
        <w:ind w:left="0" w:firstLine="0"/>
        <w:rPr>
          <w:rFonts w:ascii="Arial" w:hAnsi="Arial" w:cs="Arial"/>
        </w:rPr>
      </w:pPr>
      <w:proofErr w:type="gramStart"/>
      <w:r w:rsidRPr="00E747E7">
        <w:rPr>
          <w:rFonts w:ascii="Arial" w:hAnsi="Arial" w:cs="Arial"/>
        </w:rPr>
        <w:t>à</w:t>
      </w:r>
      <w:proofErr w:type="gramEnd"/>
      <w:r w:rsidRPr="00E747E7">
        <w:rPr>
          <w:rFonts w:ascii="Arial" w:hAnsi="Arial" w:cs="Arial"/>
        </w:rPr>
        <w:t xml:space="preserve"> exécuter les </w:t>
      </w:r>
      <w:r>
        <w:rPr>
          <w:rFonts w:ascii="Arial" w:hAnsi="Arial" w:cs="Arial"/>
        </w:rPr>
        <w:t xml:space="preserve">prestations demandées au </w:t>
      </w:r>
      <w:r w:rsidRPr="001C4559">
        <w:rPr>
          <w:rFonts w:ascii="Arial" w:hAnsi="Arial" w:cs="Arial"/>
          <w:b/>
        </w:rPr>
        <w:t>prix global et forfaitaire</w:t>
      </w:r>
      <w:r>
        <w:rPr>
          <w:rFonts w:ascii="Arial" w:hAnsi="Arial" w:cs="Arial"/>
        </w:rPr>
        <w:t xml:space="preserve"> indiqué</w:t>
      </w:r>
      <w:r w:rsidRPr="00E747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ci-dessous :</w:t>
      </w:r>
    </w:p>
    <w:p w14:paraId="6526D477" w14:textId="77777777" w:rsidR="00BF4FA0" w:rsidRDefault="00BF4FA0" w:rsidP="00BF4FA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sz w:val="18"/>
          <w:szCs w:val="18"/>
          <w:lang w:val="fr-CA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984"/>
        <w:gridCol w:w="5812"/>
      </w:tblGrid>
      <w:tr w:rsidR="00BF4FA0" w:rsidRPr="00C4271C" w14:paraId="7D1D2FFD" w14:textId="77777777" w:rsidTr="00C10FE5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14:paraId="1DB1B731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HT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5CDA419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522392157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522392157"/>
          </w:p>
        </w:tc>
      </w:tr>
      <w:tr w:rsidR="00BF4FA0" w:rsidRPr="00C4271C" w14:paraId="33C1D764" w14:textId="77777777" w:rsidTr="00C10FE5">
        <w:trPr>
          <w:trHeight w:val="465"/>
        </w:trPr>
        <w:tc>
          <w:tcPr>
            <w:tcW w:w="2093" w:type="dxa"/>
            <w:shd w:val="clear" w:color="auto" w:fill="auto"/>
            <w:vAlign w:val="center"/>
          </w:tcPr>
          <w:p w14:paraId="63C7061A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TVA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4203C3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 w:val="18"/>
                <w:szCs w:val="18"/>
                <w:lang w:val="fr-CA"/>
              </w:rPr>
              <w:t>Taux :             %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0973465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822292090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822292090"/>
          </w:p>
        </w:tc>
      </w:tr>
      <w:tr w:rsidR="00BF4FA0" w:rsidRPr="00C4271C" w14:paraId="2E1AA585" w14:textId="77777777" w:rsidTr="00C10FE5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14:paraId="2E70E2DB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TTC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BBBC8FF" w14:textId="77777777"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527530072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527530072"/>
          </w:p>
        </w:tc>
      </w:tr>
    </w:tbl>
    <w:p w14:paraId="4F4CB2B6" w14:textId="77777777" w:rsidR="00BF4FA0" w:rsidRPr="008D1F35" w:rsidRDefault="00BF4FA0" w:rsidP="00BF4FA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18"/>
          <w:szCs w:val="18"/>
          <w:lang w:val="fr-CA"/>
        </w:rPr>
      </w:pPr>
    </w:p>
    <w:p w14:paraId="4C70D053" w14:textId="77777777" w:rsidR="00BF4FA0" w:rsidRPr="008D1F35" w:rsidRDefault="00BF4FA0" w:rsidP="00BF4FA0">
      <w:pPr>
        <w:pStyle w:val="fcase1ertab"/>
        <w:spacing w:before="120"/>
        <w:ind w:left="0" w:firstLine="0"/>
      </w:pPr>
      <w:r>
        <w:rPr>
          <w:rFonts w:ascii="Arial" w:hAnsi="Arial" w:cs="Arial"/>
        </w:rPr>
        <w:t xml:space="preserve">Montant hors taxes arrêté en lettres à : </w:t>
      </w:r>
      <w:permStart w:id="1259893409" w:edGrp="everyone"/>
      <w:r>
        <w:rPr>
          <w:rFonts w:ascii="Arial" w:hAnsi="Arial" w:cs="Arial"/>
        </w:rPr>
        <w:t xml:space="preserve">   </w:t>
      </w:r>
      <w:permEnd w:id="1259893409"/>
    </w:p>
    <w:p w14:paraId="1EF4E2AF" w14:textId="77777777" w:rsidR="00BF4FA0" w:rsidRDefault="00BF4FA0" w:rsidP="00BF4FA0">
      <w:pPr>
        <w:pStyle w:val="fcase1ertab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Montant TTC arrêté en lettres à : </w:t>
      </w:r>
      <w:permStart w:id="624635313" w:edGrp="everyone"/>
      <w:r>
        <w:rPr>
          <w:rFonts w:ascii="Arial" w:hAnsi="Arial" w:cs="Arial"/>
        </w:rPr>
        <w:t xml:space="preserve">   </w:t>
      </w:r>
      <w:permEnd w:id="624635313"/>
    </w:p>
    <w:p w14:paraId="33A927F2" w14:textId="77777777" w:rsidR="00F67A4C" w:rsidRDefault="00F67A4C" w:rsidP="00F67A4C">
      <w:pPr>
        <w:pStyle w:val="fcase1ertab"/>
        <w:ind w:left="0" w:firstLine="0"/>
        <w:rPr>
          <w:rFonts w:ascii="Arial" w:hAnsi="Arial" w:cs="Arial"/>
        </w:rPr>
      </w:pPr>
    </w:p>
    <w:p w14:paraId="7B6E369E" w14:textId="77777777"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14:paraId="4E324515" w14:textId="77777777"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B4</w:t>
      </w:r>
      <w:r w:rsidR="009B1CD0" w:rsidRPr="00213179">
        <w:rPr>
          <w:rFonts w:ascii="Arial" w:hAnsi="Arial"/>
          <w:sz w:val="22"/>
          <w:szCs w:val="22"/>
        </w:rPr>
        <w:t xml:space="preserve"> - Compte (s) à créditer :</w:t>
      </w:r>
    </w:p>
    <w:p w14:paraId="79910FDE" w14:textId="77777777" w:rsidR="009B1CD0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4D1A9E4D" w14:textId="77777777"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1137C41F" w14:textId="77777777" w:rsidR="009B1CD0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Nom de l’établissement bancaire :</w:t>
      </w:r>
      <w:permStart w:id="1144062216" w:edGrp="everyone"/>
      <w:r w:rsidR="00577862">
        <w:rPr>
          <w:rFonts w:ascii="Arial" w:hAnsi="Arial" w:cs="Arial"/>
        </w:rPr>
        <w:t xml:space="preserve"> </w:t>
      </w:r>
    </w:p>
    <w:permEnd w:id="1144062216"/>
    <w:p w14:paraId="236B8C11" w14:textId="77777777" w:rsidR="00577862" w:rsidRDefault="00577862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6FE9217E" w14:textId="77777777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Numéro de compte :</w:t>
      </w:r>
      <w:permStart w:id="1312703871" w:edGrp="everyone"/>
      <w:r w:rsidR="00577862">
        <w:rPr>
          <w:rFonts w:ascii="Arial" w:hAnsi="Arial" w:cs="Arial"/>
        </w:rPr>
        <w:t xml:space="preserve"> </w:t>
      </w:r>
    </w:p>
    <w:permEnd w:id="1312703871"/>
    <w:p w14:paraId="5DB6DD40" w14:textId="77777777" w:rsidR="00577862" w:rsidRDefault="0057786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B52D177" w14:textId="77777777"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433AADAE" w14:textId="77777777"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B5</w:t>
      </w:r>
      <w:r w:rsidR="009B1CD0" w:rsidRPr="00213179">
        <w:rPr>
          <w:rFonts w:ascii="Arial" w:hAnsi="Arial"/>
          <w:sz w:val="22"/>
          <w:szCs w:val="22"/>
        </w:rPr>
        <w:t xml:space="preserve"> - Avance :</w:t>
      </w:r>
    </w:p>
    <w:p w14:paraId="3D25B1D2" w14:textId="77777777"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6A23954F" w14:textId="77777777"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permStart w:id="489060123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193E60">
        <w:fldChar w:fldCharType="separate"/>
      </w:r>
      <w:r w:rsidR="007D7A65">
        <w:fldChar w:fldCharType="end"/>
      </w:r>
      <w:permEnd w:id="489060123"/>
      <w:r>
        <w:tab/>
        <w:t>NON</w:t>
      </w:r>
      <w:r>
        <w:tab/>
      </w:r>
      <w:r>
        <w:tab/>
      </w:r>
      <w:r>
        <w:tab/>
      </w:r>
      <w:permStart w:id="275604803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193E60">
        <w:fldChar w:fldCharType="separate"/>
      </w:r>
      <w:r w:rsidR="007D7A65">
        <w:fldChar w:fldCharType="end"/>
      </w:r>
      <w:permEnd w:id="275604803"/>
      <w:r>
        <w:tab/>
        <w:t>OUI</w:t>
      </w:r>
    </w:p>
    <w:p w14:paraId="7223F799" w14:textId="77777777"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68DEAB1B" w14:textId="77777777"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415714D5" w14:textId="77777777"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14:paraId="22D91998" w14:textId="77777777" w:rsidTr="00F67A4C">
        <w:tc>
          <w:tcPr>
            <w:tcW w:w="10419" w:type="dxa"/>
            <w:shd w:val="clear" w:color="auto" w:fill="66CCFF"/>
          </w:tcPr>
          <w:p w14:paraId="44C70A0B" w14:textId="77777777" w:rsidR="009B1CD0" w:rsidRDefault="009B1CD0" w:rsidP="00F67A4C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>du marché ou de l’accord-cadre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F67A4C">
              <w:rPr>
                <w:rFonts w:ascii="Arial" w:hAnsi="Arial" w:cs="Arial"/>
                <w:b/>
                <w:bCs/>
                <w:sz w:val="22"/>
                <w:szCs w:val="22"/>
              </w:rPr>
              <w:t>titulaire (**)</w:t>
            </w:r>
          </w:p>
        </w:tc>
      </w:tr>
    </w:tbl>
    <w:p w14:paraId="7DB7AEA3" w14:textId="77777777" w:rsidR="00F67A4C" w:rsidRDefault="00F67A4C" w:rsidP="006C4338">
      <w:pPr>
        <w:tabs>
          <w:tab w:val="left" w:pos="851"/>
        </w:tabs>
        <w:jc w:val="both"/>
        <w:rPr>
          <w:rFonts w:ascii="Arial" w:hAnsi="Arial" w:cs="Arial"/>
          <w:bCs/>
          <w:i/>
          <w:sz w:val="18"/>
          <w:szCs w:val="18"/>
        </w:rPr>
      </w:pPr>
    </w:p>
    <w:p w14:paraId="0AB39BEE" w14:textId="77777777" w:rsidR="009B1CD0" w:rsidRPr="00BF4FA0" w:rsidRDefault="00F67A4C" w:rsidP="00BF4FA0">
      <w:pPr>
        <w:tabs>
          <w:tab w:val="left" w:pos="851"/>
        </w:tabs>
        <w:jc w:val="both"/>
      </w:pPr>
      <w:r>
        <w:rPr>
          <w:rFonts w:ascii="Arial" w:hAnsi="Arial" w:cs="Arial"/>
          <w:bCs/>
          <w:i/>
          <w:sz w:val="18"/>
          <w:szCs w:val="18"/>
        </w:rPr>
        <w:t xml:space="preserve">** En cas groupement : signature par </w:t>
      </w:r>
      <w:r w:rsidRPr="00F67A4C">
        <w:rPr>
          <w:rFonts w:ascii="Arial" w:hAnsi="Arial" w:cs="Arial"/>
          <w:bCs/>
          <w:i/>
          <w:sz w:val="18"/>
          <w:szCs w:val="18"/>
        </w:rPr>
        <w:t>le mandataire dûment habilité ou</w:t>
      </w:r>
      <w:r>
        <w:rPr>
          <w:rFonts w:ascii="Arial" w:hAnsi="Arial" w:cs="Arial"/>
          <w:bCs/>
          <w:i/>
          <w:sz w:val="18"/>
          <w:szCs w:val="18"/>
        </w:rPr>
        <w:t xml:space="preserve"> à défaut, par</w:t>
      </w:r>
      <w:r w:rsidRPr="00F67A4C">
        <w:rPr>
          <w:rFonts w:ascii="Arial" w:hAnsi="Arial" w:cs="Arial"/>
          <w:bCs/>
          <w:i/>
          <w:sz w:val="18"/>
          <w:szCs w:val="18"/>
        </w:rPr>
        <w:t xml:space="preserve"> chaque membre du groupement.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14:paraId="2E1587CA" w14:textId="77777777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19E8D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4CDC5DB0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du signataire 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(*</w:t>
            </w:r>
            <w:r w:rsidR="00F67A4C" w:rsidRPr="00B14FD5">
              <w:rPr>
                <w:rFonts w:ascii="Arial" w:hAnsi="Arial" w:cs="Arial"/>
                <w:b/>
                <w:bCs/>
                <w:highlight w:val="yellow"/>
              </w:rPr>
              <w:t>**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1A4E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4F55B" w14:textId="77777777"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14:paraId="1036AE2F" w14:textId="77777777" w:rsidTr="00213179">
        <w:trPr>
          <w:trHeight w:val="7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14:paraId="0B072129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261659180" w:edGrp="everyone" w:colFirst="0" w:colLast="0"/>
            <w:permStart w:id="1326264871" w:edGrp="everyone" w:colFirst="1" w:colLast="1"/>
            <w:permStart w:id="882073507" w:edGrp="everyone" w:colFirst="2" w:colLast="2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14:paraId="2B8FCE07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46DFBBDB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3AA57F63" w14:textId="77777777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CC4EA96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12997158" w:edGrp="everyone" w:colFirst="0" w:colLast="0"/>
            <w:permStart w:id="345837965" w:edGrp="everyone" w:colFirst="1" w:colLast="1"/>
            <w:permStart w:id="1402538893" w:edGrp="everyone" w:colFirst="2" w:colLast="2"/>
            <w:permEnd w:id="1261659180"/>
            <w:permEnd w:id="1326264871"/>
            <w:permEnd w:id="882073507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684818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2A51F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59EDC912" w14:textId="77777777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14:paraId="7A14CCBB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253779834" w:edGrp="everyone" w:colFirst="0" w:colLast="0"/>
            <w:permStart w:id="841114815" w:edGrp="everyone" w:colFirst="1" w:colLast="1"/>
            <w:permStart w:id="930446222" w:edGrp="everyone" w:colFirst="2" w:colLast="2"/>
            <w:permEnd w:id="112997158"/>
            <w:permEnd w:id="345837965"/>
            <w:permEnd w:id="1402538893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14:paraId="0AFF24FD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793AA58B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38239671" w14:textId="77777777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2478FE2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360610079" w:edGrp="everyone" w:colFirst="0" w:colLast="0"/>
            <w:permStart w:id="1952874380" w:edGrp="everyone" w:colFirst="1" w:colLast="1"/>
            <w:permStart w:id="1644182617" w:edGrp="everyone" w:colFirst="2" w:colLast="2"/>
            <w:permEnd w:id="253779834"/>
            <w:permEnd w:id="841114815"/>
            <w:permEnd w:id="930446222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678A7F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90939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14:paraId="4BF286E7" w14:textId="77777777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484F3282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2123460288" w:edGrp="everyone" w:colFirst="0" w:colLast="0"/>
            <w:permStart w:id="6311043" w:edGrp="everyone" w:colFirst="1" w:colLast="1"/>
            <w:permStart w:id="1519916468" w:edGrp="everyone" w:colFirst="2" w:colLast="2"/>
            <w:permEnd w:id="1360610079"/>
            <w:permEnd w:id="1952874380"/>
            <w:permEnd w:id="1644182617"/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14:paraId="21518DAE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50B507A1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permEnd w:id="2123460288"/>
      <w:permEnd w:id="6311043"/>
      <w:permEnd w:id="1519916468"/>
    </w:tbl>
    <w:p w14:paraId="322E1679" w14:textId="77777777" w:rsidR="00B14FD5" w:rsidRDefault="00B14FD5" w:rsidP="00332B12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D20EF88" w14:textId="77777777" w:rsidR="00B14FD5" w:rsidRPr="00B14FD5" w:rsidRDefault="00332B12" w:rsidP="00B14FD5">
      <w:pPr>
        <w:tabs>
          <w:tab w:val="left" w:pos="851"/>
        </w:tabs>
        <w:jc w:val="both"/>
        <w:rPr>
          <w:rFonts w:ascii="Arial" w:hAnsi="Arial" w:cs="Arial"/>
          <w:i/>
        </w:rPr>
      </w:pPr>
      <w:r w:rsidRPr="00B14FD5">
        <w:rPr>
          <w:rFonts w:ascii="Arial" w:hAnsi="Arial" w:cs="Arial"/>
          <w:i/>
          <w:sz w:val="18"/>
          <w:szCs w:val="18"/>
          <w:highlight w:val="yellow"/>
        </w:rPr>
        <w:t>(</w:t>
      </w:r>
      <w:r w:rsidR="00F67A4C" w:rsidRPr="00B14FD5">
        <w:rPr>
          <w:rFonts w:ascii="Arial" w:hAnsi="Arial" w:cs="Arial"/>
          <w:i/>
          <w:sz w:val="18"/>
          <w:szCs w:val="18"/>
          <w:highlight w:val="yellow"/>
        </w:rPr>
        <w:t>**</w:t>
      </w:r>
      <w:r w:rsidR="00B14FD5">
        <w:rPr>
          <w:rFonts w:ascii="Arial" w:hAnsi="Arial" w:cs="Arial"/>
          <w:i/>
          <w:sz w:val="18"/>
          <w:szCs w:val="18"/>
          <w:highlight w:val="yellow"/>
        </w:rPr>
        <w:t xml:space="preserve">*) </w:t>
      </w:r>
      <w:r w:rsidR="00B14FD5">
        <w:rPr>
          <w:rFonts w:ascii="Arial" w:hAnsi="Arial" w:cs="Arial"/>
          <w:i/>
        </w:rPr>
        <w:t xml:space="preserve"> </w:t>
      </w:r>
      <w:r w:rsidR="00B14FD5" w:rsidRPr="00B14FD5">
        <w:rPr>
          <w:b/>
          <w:color w:val="FF0000"/>
        </w:rPr>
        <w:t xml:space="preserve">IMPORTANT : </w:t>
      </w:r>
    </w:p>
    <w:p w14:paraId="63920A7F" w14:textId="77777777" w:rsidR="00CE428F" w:rsidRPr="00B14FD5" w:rsidRDefault="00B14FD5" w:rsidP="00B14FD5">
      <w:pPr>
        <w:jc w:val="both"/>
        <w:rPr>
          <w:b/>
        </w:rPr>
      </w:pPr>
      <w:r w:rsidRPr="00B14FD5">
        <w:rPr>
          <w:b/>
          <w:color w:val="FF0000"/>
        </w:rPr>
        <w:t>JOINDRE LE POUVOIR DU SIGNATAIRE SI CE N’EST PAS LE RESPONSABLE LEGAL</w:t>
      </w:r>
      <w:r w:rsidRPr="00B14FD5">
        <w:rPr>
          <w:b/>
        </w:rPr>
        <w:t xml:space="preserve"> </w:t>
      </w:r>
      <w:r w:rsidR="00CE428F">
        <w:rPr>
          <w:b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2A4690CF" w14:textId="77777777">
        <w:tc>
          <w:tcPr>
            <w:tcW w:w="10277" w:type="dxa"/>
            <w:shd w:val="clear" w:color="auto" w:fill="66CCFF"/>
          </w:tcPr>
          <w:p w14:paraId="74A99F06" w14:textId="77777777" w:rsidR="009B1CD0" w:rsidRDefault="00CE428F" w:rsidP="00213179">
            <w:pPr>
              <w:pStyle w:val="Titre4"/>
              <w:tabs>
                <w:tab w:val="left" w:pos="851"/>
              </w:tabs>
            </w:pPr>
            <w:r>
              <w:rPr>
                <w:rFonts w:ascii="Univers" w:hAnsi="Univers" w:cs="Univers"/>
                <w:b w:val="0"/>
              </w:rPr>
              <w:lastRenderedPageBreak/>
              <w:br w:type="page"/>
            </w:r>
            <w:r w:rsidR="00E2219A">
              <w:rPr>
                <w:bCs/>
              </w:rPr>
              <w:br w:type="page"/>
            </w:r>
            <w:r w:rsidR="009B1CD0">
              <w:rPr>
                <w:sz w:val="22"/>
                <w:szCs w:val="22"/>
              </w:rPr>
              <w:t xml:space="preserve">D - Identification </w:t>
            </w:r>
            <w:r w:rsidR="001C40C0">
              <w:rPr>
                <w:sz w:val="22"/>
                <w:szCs w:val="22"/>
              </w:rPr>
              <w:t>de l’acheteur</w:t>
            </w:r>
            <w:r w:rsidR="009B1CD0">
              <w:rPr>
                <w:sz w:val="22"/>
                <w:szCs w:val="22"/>
              </w:rPr>
              <w:t>.</w:t>
            </w:r>
          </w:p>
        </w:tc>
      </w:tr>
    </w:tbl>
    <w:p w14:paraId="702E10C4" w14:textId="77777777" w:rsidR="00213179" w:rsidRDefault="00213179" w:rsidP="006C4338">
      <w:pPr>
        <w:tabs>
          <w:tab w:val="left" w:pos="851"/>
        </w:tabs>
      </w:pPr>
    </w:p>
    <w:p w14:paraId="3246188E" w14:textId="77777777" w:rsidR="00E85562" w:rsidRPr="00213179" w:rsidRDefault="009B1CD0" w:rsidP="0021317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 xml:space="preserve">Désignation </w:t>
      </w:r>
      <w:r w:rsidR="001C40C0">
        <w:rPr>
          <w:rFonts w:ascii="Arial" w:hAnsi="Arial" w:cs="Arial"/>
          <w:b w:val="0"/>
          <w:bCs/>
          <w:iCs/>
        </w:rPr>
        <w:t>de l’acheteur</w:t>
      </w:r>
      <w:r w:rsidR="00213179">
        <w:rPr>
          <w:rFonts w:ascii="Arial" w:hAnsi="Arial" w:cs="Arial"/>
          <w:b w:val="0"/>
          <w:bCs/>
          <w:iCs/>
        </w:rPr>
        <w:t> :</w:t>
      </w:r>
    </w:p>
    <w:sdt>
      <w:sdtPr>
        <w:rPr>
          <w:rFonts w:ascii="Arial" w:hAnsi="Arial" w:cs="Arial"/>
          <w:b/>
        </w:rPr>
        <w:alias w:val="Acheteur"/>
        <w:tag w:val="Acheteur"/>
        <w:id w:val="1889682522"/>
        <w:placeholder>
          <w:docPart w:val="DefaultPlaceholder_-1854013439"/>
        </w:placeholder>
        <w:dropDownList>
          <w:listItem w:value="Choisissez un élément."/>
          <w:listItem w:displayText="CENTRE HOSPITALIER UNIVERSITAIRE D'ANGERS" w:value="CENTRE HOSPITALIER UNIVERSITAIRE D'ANGERS"/>
        </w:dropDownList>
      </w:sdtPr>
      <w:sdtEndPr/>
      <w:sdtContent>
        <w:p w14:paraId="4628C20C" w14:textId="77777777" w:rsidR="00CE428F" w:rsidRDefault="0012246D" w:rsidP="00770A0D">
          <w:pPr>
            <w:pStyle w:val="En-tte"/>
            <w:numPr>
              <w:ilvl w:val="0"/>
              <w:numId w:val="1"/>
            </w:numPr>
            <w:tabs>
              <w:tab w:val="clear" w:pos="4536"/>
              <w:tab w:val="clear" w:pos="9072"/>
            </w:tabs>
            <w:ind w:left="0" w:firstLine="0"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CENTRE HOSPITALIER UNIVERSITAIRE D'ANGERS</w:t>
          </w:r>
        </w:p>
      </w:sdtContent>
    </w:sdt>
    <w:p w14:paraId="24A9249F" w14:textId="77777777" w:rsidR="00515D76" w:rsidRP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4 RUE LARREY</w:t>
      </w:r>
    </w:p>
    <w:p w14:paraId="07EEAE93" w14:textId="77777777" w:rsid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 xml:space="preserve">49933 ANGERS </w:t>
      </w:r>
      <w:r>
        <w:rPr>
          <w:rFonts w:ascii="Arial" w:hAnsi="Arial" w:cs="Arial"/>
        </w:rPr>
        <w:t>CEDEX</w:t>
      </w:r>
      <w:r w:rsidRPr="00515D76">
        <w:rPr>
          <w:rFonts w:ascii="Arial" w:hAnsi="Arial" w:cs="Arial"/>
        </w:rPr>
        <w:t xml:space="preserve"> 9</w:t>
      </w:r>
    </w:p>
    <w:p w14:paraId="6AABE377" w14:textId="77777777" w:rsidR="00F46A68" w:rsidRPr="00F46A68" w:rsidRDefault="00515D76" w:rsidP="00F46A68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>SIRET</w:t>
      </w:r>
      <w:r>
        <w:rPr>
          <w:rFonts w:ascii="Arial" w:hAnsi="Arial" w:cs="Arial"/>
        </w:rPr>
        <w:t xml:space="preserve"> : </w:t>
      </w:r>
      <w:r w:rsidRPr="00515D76">
        <w:rPr>
          <w:rFonts w:ascii="Arial" w:hAnsi="Arial" w:cs="Arial"/>
        </w:rPr>
        <w:t xml:space="preserve">264 900 036 00015 </w:t>
      </w:r>
    </w:p>
    <w:p w14:paraId="5F42308F" w14:textId="77777777" w:rsidR="009B1CD0" w:rsidRDefault="009B1CD0" w:rsidP="005846F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094DC01C" w14:textId="62D139D0" w:rsidR="00F46A68" w:rsidRPr="001B3578" w:rsidRDefault="00193E60" w:rsidP="00F46A68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Maitre d’ouvrage :</w:t>
      </w:r>
      <w:bookmarkStart w:id="1" w:name="_GoBack"/>
      <w:bookmarkEnd w:id="1"/>
      <w:r w:rsidR="001B3578" w:rsidRPr="001B3578">
        <w:rPr>
          <w:rFonts w:ascii="Arial" w:hAnsi="Arial" w:cs="Arial"/>
          <w:b/>
        </w:rPr>
        <w:t xml:space="preserve"> CHI LYS HYROME</w:t>
      </w:r>
    </w:p>
    <w:p w14:paraId="2EA4FAD7" w14:textId="77777777" w:rsidR="001B3578" w:rsidRDefault="001B3578" w:rsidP="00F46A68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06CFA3B4" w14:textId="77777777" w:rsidR="009B1CD0" w:rsidRPr="00213179" w:rsidRDefault="009B1CD0" w:rsidP="00213179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Nom, prénom, qualité du signataire du marché ou de l’accord-cadre :</w:t>
      </w:r>
    </w:p>
    <w:p w14:paraId="66C7E656" w14:textId="77777777" w:rsidR="00E85562" w:rsidRPr="00F77336" w:rsidRDefault="0012246D" w:rsidP="00E8556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</w:t>
      </w:r>
      <w:r w:rsidR="00E855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DIRECTRICE GENERALE DU CHU D’ANGERS </w:t>
      </w:r>
      <w:r w:rsidR="00E85562">
        <w:rPr>
          <w:rFonts w:ascii="Arial" w:hAnsi="Arial" w:cs="Arial"/>
          <w:b/>
        </w:rPr>
        <w:t>(OU SON REPRESENTANT)</w:t>
      </w:r>
    </w:p>
    <w:p w14:paraId="1DDC690E" w14:textId="77777777" w:rsidR="00E85562" w:rsidRDefault="00E85562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2BB70292" w14:textId="77777777" w:rsidR="00E85562" w:rsidRPr="00AF06E7" w:rsidRDefault="009B1CD0" w:rsidP="009B45B9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Pr="00AF06E7">
        <w:rPr>
          <w:rFonts w:ascii="Arial" w:hAnsi="Arial" w:cs="Arial"/>
        </w:rPr>
        <w:t xml:space="preserve">Personne habilitée à donner les renseignements </w:t>
      </w:r>
      <w:r w:rsidR="00AF06E7" w:rsidRPr="00AF06E7">
        <w:rPr>
          <w:rFonts w:ascii="Arial" w:hAnsi="Arial" w:cs="Arial"/>
        </w:rPr>
        <w:t xml:space="preserve">en matière de </w:t>
      </w:r>
      <w:r w:rsidRPr="00AF06E7">
        <w:rPr>
          <w:rFonts w:ascii="Arial" w:hAnsi="Arial" w:cs="Arial"/>
        </w:rPr>
        <w:t>nantis</w:t>
      </w:r>
      <w:r w:rsidR="00AF06E7" w:rsidRPr="00AF06E7">
        <w:rPr>
          <w:rFonts w:ascii="Arial" w:hAnsi="Arial" w:cs="Arial"/>
        </w:rPr>
        <w:t>sements ou cessions de créances (articles R.2191-45 et suivants du code de la commande publique)</w:t>
      </w:r>
      <w:r w:rsidRPr="00AF06E7">
        <w:rPr>
          <w:rFonts w:ascii="Arial" w:hAnsi="Arial" w:cs="Arial"/>
          <w:sz w:val="18"/>
          <w:szCs w:val="18"/>
        </w:rPr>
        <w:t> :</w:t>
      </w:r>
    </w:p>
    <w:p w14:paraId="26EA75A1" w14:textId="77777777" w:rsidR="0012246D" w:rsidRPr="00F77336" w:rsidRDefault="0012246D" w:rsidP="0012246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 DIRECTRICE GENERALE DU CHU D’ANGERS (OU SON REPRESENTANT)</w:t>
      </w:r>
    </w:p>
    <w:p w14:paraId="0BAF6C1F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63D39170" w14:textId="77777777" w:rsidR="009935FE" w:rsidRPr="009935FE" w:rsidRDefault="009B1CD0" w:rsidP="009935FE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Désignation, adresse, numéro de téléphone du comptable assignataire :</w:t>
      </w:r>
    </w:p>
    <w:p w14:paraId="467F6E06" w14:textId="328CFA7E" w:rsidR="009935FE" w:rsidRPr="00DE49D0" w:rsidRDefault="00193E60" w:rsidP="009935FE">
      <w:pPr>
        <w:tabs>
          <w:tab w:val="left" w:pos="720"/>
          <w:tab w:val="left" w:pos="851"/>
        </w:tabs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alias w:val="Trésorerie"/>
          <w:tag w:val="Trésorerie"/>
          <w:id w:val="-1072578885"/>
          <w:placeholder>
            <w:docPart w:val="29EEC249FFEB42C38F022F1C69311696"/>
          </w:placeholder>
          <w:comboBox>
            <w:listItem w:value="Choisissez un élément."/>
            <w:listItem w:displayText="TRESORERIE PRINCIPALE" w:value="TRESORERIE PRINCIPALE"/>
            <w:listItem w:displayText="TRESORERIE DE BAUGE" w:value="TRESORERIE DE BAUGE"/>
          </w:comboBox>
        </w:sdtPr>
        <w:sdtEndPr/>
        <w:sdtContent>
          <w:r w:rsidR="00D11090">
            <w:rPr>
              <w:rFonts w:ascii="Arial" w:hAnsi="Arial" w:cs="Arial"/>
              <w:b/>
            </w:rPr>
            <w:t>TRESORERIE PRINCIPALE</w:t>
          </w:r>
        </w:sdtContent>
      </w:sdt>
      <w:r w:rsidR="009935FE" w:rsidRPr="00DE49D0">
        <w:rPr>
          <w:rFonts w:ascii="Arial" w:hAnsi="Arial" w:cs="Arial"/>
          <w:b/>
        </w:rPr>
        <w:t xml:space="preserve">  </w:t>
      </w:r>
      <w:sdt>
        <w:sdtPr>
          <w:rPr>
            <w:rFonts w:ascii="Arial" w:hAnsi="Arial" w:cs="Arial"/>
            <w:b/>
          </w:rPr>
          <w:alias w:val="Adresse TP"/>
          <w:tag w:val="Adresse TP"/>
          <w:id w:val="-892741144"/>
          <w:placeholder>
            <w:docPart w:val="8B985007C9704836B4F3AD5DBE9D05B6"/>
          </w:placeholder>
          <w:comboBox>
            <w:listItem w:value="Choisissez un élément."/>
            <w:listItem w:displayText="4 RUE LARREY 49 933 ANGERS CEDEX 9 - Tél. 02 41 35 43 15" w:value="4 RUE LARREY 49 933 ANGERS CEDEX 9 - Tél. 02 41 35 43 15"/>
            <w:listItem w:displayText="42 RUE DU PLANTY 49327 CHOLET CEDEX - Tél. 02 41 71 97 00" w:value="42 RUE DU PLANTY 49327 CHOLET CEDEX - Tél. 02 41 71 97 00"/>
            <w:listItem w:displayText="SCG DE SAUMUR - 8 RUE SAINT LOUIS 49417 SAUMUR CEDEX - Tél. 02 41 83 57 70" w:value="SCG DE SAUMUR - 8 RUE SAINT LOUIS 49417 SAUMUR CEDEX - Tél. 02 41 83 57 70"/>
            <w:listItem w:displayText="SQUARE DU PONT DES FEES 49 150 BAUGE - Tél. 02 41 89 14 63" w:value="SQUARE DU PONT DES FEES 49 150 BAUGE - Tél. 02 41 89 14 63"/>
            <w:listItem w:displayText=" " w:value=" "/>
          </w:comboBox>
        </w:sdtPr>
        <w:sdtEndPr/>
        <w:sdtContent>
          <w:r w:rsidR="00D11090">
            <w:rPr>
              <w:rFonts w:ascii="Arial" w:hAnsi="Arial" w:cs="Arial"/>
              <w:b/>
            </w:rPr>
            <w:t>42 RUE DU PLANTY 49327 CHOLET CEDEX - Tél. 02 41 71 97 00</w:t>
          </w:r>
        </w:sdtContent>
      </w:sdt>
    </w:p>
    <w:p w14:paraId="21ACAB15" w14:textId="77777777"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782C025E" w14:textId="77777777" w:rsidR="009B1CD0" w:rsidRDefault="009B1CD0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 </w:t>
      </w:r>
      <w:r>
        <w:rPr>
          <w:rFonts w:ascii="Arial" w:hAnsi="Arial" w:cs="Arial"/>
        </w:rPr>
        <w:t>Imputation budgétaire :</w:t>
      </w:r>
    </w:p>
    <w:p w14:paraId="4B63C3C3" w14:textId="77777777" w:rsidR="0079785C" w:rsidRDefault="0079785C" w:rsidP="009B45B9">
      <w:pPr>
        <w:pStyle w:val="fcase2metab"/>
        <w:rPr>
          <w:rFonts w:ascii="Arial" w:hAnsi="Arial" w:cs="Arial"/>
        </w:rPr>
      </w:pPr>
    </w:p>
    <w:p w14:paraId="4D59F42B" w14:textId="77777777" w:rsidR="0079785C" w:rsidRDefault="0079785C" w:rsidP="001760D5">
      <w:pPr>
        <w:pStyle w:val="fcase2metab"/>
        <w:ind w:left="0" w:firstLine="0"/>
        <w:rPr>
          <w:rFonts w:ascii="Arial" w:hAnsi="Arial" w:cs="Arial"/>
        </w:rPr>
      </w:pPr>
    </w:p>
    <w:p w14:paraId="0EF8F7C8" w14:textId="77777777" w:rsidR="00213179" w:rsidRDefault="00213179" w:rsidP="0021317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13179" w14:paraId="27A49863" w14:textId="77777777" w:rsidTr="002839F1">
        <w:tc>
          <w:tcPr>
            <w:tcW w:w="10277" w:type="dxa"/>
            <w:shd w:val="clear" w:color="auto" w:fill="66CCFF"/>
          </w:tcPr>
          <w:p w14:paraId="00466530" w14:textId="77777777" w:rsidR="00213179" w:rsidRDefault="00213179" w:rsidP="00213179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E - Signature de l’acheteur.</w:t>
            </w:r>
          </w:p>
        </w:tc>
      </w:tr>
    </w:tbl>
    <w:p w14:paraId="7076DF69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1B65B862" w14:textId="77777777" w:rsidR="00213179" w:rsidRPr="00880524" w:rsidRDefault="00CE428F" w:rsidP="00213179">
      <w:pPr>
        <w:rPr>
          <w:rFonts w:ascii="Arial" w:hAnsi="Arial"/>
        </w:rPr>
      </w:pPr>
      <w:r>
        <w:rPr>
          <w:rFonts w:ascii="Arial" w:hAnsi="Arial"/>
        </w:rPr>
        <w:sym w:font="Webdings" w:char="F034"/>
      </w:r>
      <w:r>
        <w:rPr>
          <w:rFonts w:ascii="Arial" w:hAnsi="Arial"/>
        </w:rPr>
        <w:t xml:space="preserve"> </w:t>
      </w:r>
      <w:r w:rsidR="00213179">
        <w:rPr>
          <w:rFonts w:ascii="Arial" w:hAnsi="Arial"/>
        </w:rPr>
        <w:t>L’offre du candidat est</w:t>
      </w:r>
      <w:r w:rsidR="00213179" w:rsidRPr="00A232E2">
        <w:rPr>
          <w:rFonts w:ascii="Arial" w:hAnsi="Arial"/>
        </w:rPr>
        <w:t xml:space="preserve"> complétée par les annexes suivantes</w:t>
      </w:r>
      <w:r w:rsidR="00213179">
        <w:rPr>
          <w:rFonts w:ascii="Arial" w:hAnsi="Arial"/>
        </w:rPr>
        <w:t> :</w:t>
      </w:r>
    </w:p>
    <w:p w14:paraId="285F372F" w14:textId="77777777"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193E60">
        <w:rPr>
          <w:rFonts w:ascii="Arial" w:hAnsi="Arial"/>
        </w:rPr>
      </w:r>
      <w:r w:rsidR="00193E60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à la présenta</w:t>
      </w:r>
      <w:r>
        <w:rPr>
          <w:rFonts w:ascii="Arial" w:hAnsi="Arial"/>
        </w:rPr>
        <w:t xml:space="preserve">tion d’un sous-traitant </w:t>
      </w:r>
      <w:r>
        <w:rPr>
          <w:rFonts w:ascii="Arial" w:hAnsi="Arial"/>
          <w:i/>
          <w:sz w:val="18"/>
          <w:szCs w:val="18"/>
        </w:rPr>
        <w:t xml:space="preserve">(formulaire </w:t>
      </w:r>
      <w:r w:rsidRPr="00164AF2">
        <w:rPr>
          <w:rFonts w:ascii="Arial" w:hAnsi="Arial"/>
          <w:i/>
          <w:sz w:val="18"/>
          <w:szCs w:val="18"/>
        </w:rPr>
        <w:t>DC4)</w:t>
      </w:r>
      <w:r>
        <w:rPr>
          <w:rFonts w:ascii="Arial" w:hAnsi="Arial"/>
        </w:rPr>
        <w:t> ;</w:t>
      </w:r>
    </w:p>
    <w:p w14:paraId="67D4C6A9" w14:textId="77777777" w:rsidR="00213179" w:rsidRDefault="00213179" w:rsidP="00213179">
      <w:pPr>
        <w:spacing w:before="120"/>
        <w:ind w:left="567" w:hanging="283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193E60">
        <w:rPr>
          <w:rFonts w:ascii="Arial" w:hAnsi="Arial"/>
        </w:rPr>
      </w:r>
      <w:r w:rsidR="00193E60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réponse du candidat à une demande </w:t>
      </w:r>
      <w:r w:rsidRPr="00A232E2">
        <w:rPr>
          <w:rFonts w:ascii="Arial" w:hAnsi="Arial"/>
        </w:rPr>
        <w:t>de précisions ou de compléments s</w:t>
      </w:r>
      <w:r>
        <w:rPr>
          <w:rFonts w:ascii="Arial" w:hAnsi="Arial"/>
        </w:rPr>
        <w:t xml:space="preserve">ur la teneur de son offre </w:t>
      </w:r>
      <w:r w:rsidRPr="004E4AF7">
        <w:rPr>
          <w:rFonts w:ascii="Arial" w:hAnsi="Arial"/>
          <w:i/>
          <w:sz w:val="18"/>
          <w:szCs w:val="18"/>
        </w:rPr>
        <w:t>(formulaire</w:t>
      </w:r>
      <w:r>
        <w:rPr>
          <w:rFonts w:ascii="Arial" w:hAnsi="Arial"/>
        </w:rPr>
        <w:t xml:space="preserve"> </w:t>
      </w:r>
      <w:r w:rsidRPr="00164AF2">
        <w:rPr>
          <w:rFonts w:ascii="Arial" w:hAnsi="Arial"/>
          <w:i/>
          <w:sz w:val="18"/>
          <w:szCs w:val="18"/>
        </w:rPr>
        <w:t>OUV</w:t>
      </w:r>
      <w:r>
        <w:rPr>
          <w:rFonts w:ascii="Arial" w:hAnsi="Arial"/>
          <w:i/>
          <w:sz w:val="18"/>
          <w:szCs w:val="18"/>
        </w:rPr>
        <w:t>7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14:paraId="68D63143" w14:textId="77777777"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193E60">
        <w:rPr>
          <w:rFonts w:ascii="Arial" w:hAnsi="Arial"/>
        </w:rPr>
      </w:r>
      <w:r w:rsidR="00193E60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mise au point du marché ou de l’accord-cadre </w:t>
      </w:r>
      <w:r>
        <w:rPr>
          <w:rFonts w:ascii="Arial" w:hAnsi="Arial"/>
          <w:i/>
          <w:sz w:val="18"/>
          <w:szCs w:val="18"/>
        </w:rPr>
        <w:t>(formulaire</w:t>
      </w:r>
      <w:r w:rsidRPr="00164AF2">
        <w:rPr>
          <w:rFonts w:ascii="Arial" w:hAnsi="Arial"/>
          <w:i/>
          <w:sz w:val="18"/>
          <w:szCs w:val="18"/>
        </w:rPr>
        <w:t xml:space="preserve"> OUV</w:t>
      </w:r>
      <w:r>
        <w:rPr>
          <w:rFonts w:ascii="Arial" w:hAnsi="Arial"/>
          <w:i/>
          <w:sz w:val="18"/>
          <w:szCs w:val="18"/>
        </w:rPr>
        <w:t>11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14:paraId="7C2CB872" w14:textId="77777777" w:rsidR="00213179" w:rsidRPr="00A232E2" w:rsidRDefault="00213179" w:rsidP="00213179">
      <w:pPr>
        <w:spacing w:before="120"/>
        <w:ind w:left="284"/>
        <w:jc w:val="both"/>
        <w:rPr>
          <w:rFonts w:ascii="Arial" w:hAnsi="Arial" w:cs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193E60">
        <w:rPr>
          <w:rFonts w:ascii="Arial" w:hAnsi="Arial"/>
        </w:rPr>
      </w:r>
      <w:r w:rsidR="00193E60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Autres annexes </w:t>
      </w:r>
      <w:r>
        <w:rPr>
          <w:rFonts w:ascii="Arial" w:hAnsi="Arial"/>
          <w:i/>
          <w:sz w:val="18"/>
          <w:szCs w:val="18"/>
        </w:rPr>
        <w:t>(à</w:t>
      </w:r>
      <w:r w:rsidRPr="000339DC">
        <w:rPr>
          <w:rFonts w:ascii="Arial" w:hAnsi="Arial"/>
          <w:i/>
          <w:sz w:val="18"/>
          <w:szCs w:val="18"/>
        </w:rPr>
        <w:t xml:space="preserve"> préciser)</w:t>
      </w:r>
      <w:r>
        <w:rPr>
          <w:rFonts w:ascii="Arial" w:hAnsi="Arial"/>
        </w:rPr>
        <w:t> : ……………………………………………………………………………</w:t>
      </w:r>
    </w:p>
    <w:p w14:paraId="5AACD6D6" w14:textId="77777777" w:rsidR="00213179" w:rsidRDefault="00213179" w:rsidP="009B45B9">
      <w:pPr>
        <w:tabs>
          <w:tab w:val="left" w:pos="851"/>
        </w:tabs>
        <w:rPr>
          <w:rFonts w:ascii="Arial" w:hAnsi="Arial" w:cs="Arial"/>
        </w:rPr>
      </w:pPr>
    </w:p>
    <w:p w14:paraId="33BABF76" w14:textId="77777777"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14:paraId="1E4FE50A" w14:textId="77777777"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14:paraId="7A127BEF" w14:textId="77777777" w:rsidR="00E85562" w:rsidRPr="003D4994" w:rsidRDefault="00E85562" w:rsidP="00E85562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  <w:b/>
        </w:rPr>
      </w:pPr>
      <w:r w:rsidRPr="00A232E2">
        <w:rPr>
          <w:rFonts w:ascii="Arial" w:hAnsi="Arial"/>
          <w:b/>
          <w:caps/>
        </w:rPr>
        <w:t>P</w:t>
      </w:r>
      <w:r w:rsidR="00770A0D">
        <w:rPr>
          <w:rFonts w:ascii="Arial" w:hAnsi="Arial"/>
          <w:b/>
        </w:rPr>
        <w:t>our</w:t>
      </w:r>
      <w:r>
        <w:rPr>
          <w:rFonts w:ascii="Arial" w:hAnsi="Arial"/>
          <w:b/>
        </w:rPr>
        <w:t xml:space="preserve"> </w:t>
      </w:r>
      <w:sdt>
        <w:sdtPr>
          <w:rPr>
            <w:rFonts w:ascii="Arial" w:hAnsi="Arial"/>
            <w:b/>
          </w:rPr>
          <w:alias w:val="Etablissement(s)"/>
          <w:tag w:val="Etablissement(s)"/>
          <w:id w:val="1229810702"/>
          <w:placeholder>
            <w:docPart w:val="DefaultPlaceholder_-1854013439"/>
          </w:placeholder>
          <w:dropDownList>
            <w:listItem w:value="Choisissez un élément."/>
            <w:listItem w:displayText="le CHU d'Angers" w:value="le CHU d'Angers"/>
          </w:dropDownList>
        </w:sdtPr>
        <w:sdtEndPr/>
        <w:sdtContent>
          <w:r w:rsidR="0012246D">
            <w:rPr>
              <w:rFonts w:ascii="Arial" w:hAnsi="Arial"/>
              <w:b/>
            </w:rPr>
            <w:t>le CHU d'Angers</w:t>
          </w:r>
        </w:sdtContent>
      </w:sdt>
      <w:r w:rsidRPr="00A232E2">
        <w:rPr>
          <w:rFonts w:ascii="Arial" w:hAnsi="Arial"/>
          <w:b/>
        </w:rPr>
        <w:t xml:space="preserve"> :</w:t>
      </w:r>
    </w:p>
    <w:p w14:paraId="32296EB8" w14:textId="77777777"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p w14:paraId="7A895C16" w14:textId="77777777"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029EB0A1" w14:textId="77777777" w:rsidR="009B1CD0" w:rsidRDefault="0012246D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  <w:t>A A</w:t>
      </w:r>
      <w:r w:rsidR="003804EF">
        <w:rPr>
          <w:rFonts w:ascii="Arial" w:hAnsi="Arial" w:cs="Arial"/>
        </w:rPr>
        <w:t>ngers</w:t>
      </w:r>
      <w:r w:rsidR="009B1CD0">
        <w:rPr>
          <w:rFonts w:ascii="Arial" w:hAnsi="Arial" w:cs="Arial"/>
        </w:rPr>
        <w:t xml:space="preserve">, le </w:t>
      </w:r>
      <w:r w:rsidR="00C13286">
        <w:rPr>
          <w:rFonts w:ascii="Arial" w:hAnsi="Arial" w:cs="Arial"/>
        </w:rPr>
        <w:t>……………………</w:t>
      </w:r>
    </w:p>
    <w:p w14:paraId="1CEAD50D" w14:textId="77777777" w:rsidR="00CE428F" w:rsidRDefault="00CE428F" w:rsidP="009B45B9">
      <w:pPr>
        <w:tabs>
          <w:tab w:val="left" w:pos="851"/>
        </w:tabs>
      </w:pPr>
    </w:p>
    <w:p w14:paraId="77FC0EEA" w14:textId="77777777" w:rsidR="003804EF" w:rsidRDefault="003804EF" w:rsidP="009B45B9">
      <w:pPr>
        <w:tabs>
          <w:tab w:val="left" w:pos="851"/>
        </w:tabs>
      </w:pPr>
    </w:p>
    <w:p w14:paraId="1BD52AE2" w14:textId="77777777" w:rsidR="00FC0705" w:rsidRDefault="00FC0705" w:rsidP="009B45B9">
      <w:pPr>
        <w:tabs>
          <w:tab w:val="left" w:pos="851"/>
        </w:tabs>
      </w:pPr>
    </w:p>
    <w:p w14:paraId="5BDAEDF3" w14:textId="77777777" w:rsidR="007F42C2" w:rsidRDefault="00FC0705" w:rsidP="00FC0705">
      <w:pPr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85562" w:rsidRPr="00243776">
        <w:rPr>
          <w:rFonts w:ascii="Arial" w:hAnsi="Arial"/>
        </w:rPr>
        <w:t>Signature :</w:t>
      </w:r>
    </w:p>
    <w:p w14:paraId="78E778E9" w14:textId="77777777" w:rsidR="00FC0705" w:rsidRPr="007F42C2" w:rsidRDefault="00FC0705" w:rsidP="00FC0705">
      <w:pPr>
        <w:rPr>
          <w:rFonts w:ascii="Arial" w:hAnsi="Arial"/>
        </w:rPr>
      </w:pPr>
    </w:p>
    <w:p w14:paraId="63168997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 xml:space="preserve">Pour la </w:t>
      </w:r>
      <w:r w:rsidR="007B66F2">
        <w:rPr>
          <w:rFonts w:ascii="Arial" w:hAnsi="Arial"/>
          <w:b/>
          <w:szCs w:val="18"/>
        </w:rPr>
        <w:t>D</w:t>
      </w:r>
      <w:r>
        <w:rPr>
          <w:rFonts w:ascii="Arial" w:hAnsi="Arial"/>
          <w:b/>
          <w:szCs w:val="18"/>
        </w:rPr>
        <w:t xml:space="preserve">irectrice </w:t>
      </w:r>
      <w:r w:rsidR="007B66F2">
        <w:rPr>
          <w:rFonts w:ascii="Arial" w:hAnsi="Arial"/>
          <w:b/>
          <w:szCs w:val="18"/>
        </w:rPr>
        <w:t>G</w:t>
      </w:r>
      <w:r>
        <w:rPr>
          <w:rFonts w:ascii="Arial" w:hAnsi="Arial"/>
          <w:b/>
          <w:szCs w:val="18"/>
        </w:rPr>
        <w:t>énérale</w:t>
      </w:r>
    </w:p>
    <w:p w14:paraId="72A944F0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proofErr w:type="gramStart"/>
      <w:r>
        <w:rPr>
          <w:rFonts w:ascii="Arial" w:hAnsi="Arial"/>
          <w:b/>
          <w:szCs w:val="18"/>
        </w:rPr>
        <w:t>et</w:t>
      </w:r>
      <w:proofErr w:type="gramEnd"/>
      <w:r>
        <w:rPr>
          <w:rFonts w:ascii="Arial" w:hAnsi="Arial"/>
          <w:b/>
          <w:szCs w:val="18"/>
        </w:rPr>
        <w:t xml:space="preserve"> par délégation</w:t>
      </w:r>
      <w:r w:rsidR="007B66F2">
        <w:rPr>
          <w:rFonts w:ascii="Arial" w:hAnsi="Arial"/>
          <w:b/>
          <w:szCs w:val="18"/>
        </w:rPr>
        <w:t>,</w:t>
      </w:r>
    </w:p>
    <w:p w14:paraId="62C69848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77CCEDFA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 xml:space="preserve">M. le Directeur des </w:t>
      </w:r>
      <w:r w:rsidR="007B66F2">
        <w:rPr>
          <w:rFonts w:ascii="Arial" w:hAnsi="Arial"/>
          <w:b/>
          <w:szCs w:val="18"/>
        </w:rPr>
        <w:t>A</w:t>
      </w:r>
      <w:r>
        <w:rPr>
          <w:rFonts w:ascii="Arial" w:hAnsi="Arial"/>
          <w:b/>
          <w:szCs w:val="18"/>
        </w:rPr>
        <w:t>chats du GHT 49</w:t>
      </w:r>
      <w:r w:rsidR="007B66F2">
        <w:rPr>
          <w:rFonts w:ascii="Arial" w:hAnsi="Arial"/>
          <w:b/>
          <w:szCs w:val="18"/>
        </w:rPr>
        <w:t>,</w:t>
      </w:r>
    </w:p>
    <w:p w14:paraId="0BD27846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245CD100" w14:textId="77777777"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698D1F5D" w14:textId="77777777" w:rsidR="009759F1" w:rsidRDefault="009759F1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65F91670" w14:textId="77777777" w:rsidR="009759F1" w:rsidRDefault="009759F1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1FDEB6DC" w14:textId="77777777" w:rsidR="009759F1" w:rsidRDefault="009759F1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3E19C62D" w14:textId="77777777" w:rsidR="009759F1" w:rsidRPr="009759F1" w:rsidRDefault="009759F1" w:rsidP="00FC0705">
      <w:pPr>
        <w:ind w:left="5954"/>
        <w:jc w:val="center"/>
        <w:rPr>
          <w:rFonts w:ascii="Arial" w:hAnsi="Arial"/>
          <w:b/>
          <w:szCs w:val="18"/>
        </w:rPr>
      </w:pPr>
    </w:p>
    <w:p w14:paraId="17CAAFFD" w14:textId="7DD48549" w:rsidR="007F42C2" w:rsidRPr="009759F1" w:rsidRDefault="009759F1" w:rsidP="00FC0705">
      <w:pPr>
        <w:tabs>
          <w:tab w:val="left" w:pos="851"/>
          <w:tab w:val="left" w:pos="3402"/>
        </w:tabs>
        <w:spacing w:before="120" w:after="120"/>
        <w:ind w:left="4820"/>
        <w:jc w:val="center"/>
      </w:pPr>
      <w:r>
        <w:rPr>
          <w:rFonts w:ascii="Arial" w:hAnsi="Arial" w:cs="Arial"/>
          <w:sz w:val="22"/>
          <w:szCs w:val="22"/>
        </w:rPr>
        <w:t xml:space="preserve">                        </w:t>
      </w:r>
      <w:r w:rsidR="007F42C2" w:rsidRPr="009759F1">
        <w:rPr>
          <w:rFonts w:ascii="Arial" w:hAnsi="Arial" w:cs="Arial"/>
          <w:sz w:val="22"/>
          <w:szCs w:val="22"/>
        </w:rPr>
        <w:t>#signature#</w:t>
      </w:r>
    </w:p>
    <w:sectPr w:rsidR="007F42C2" w:rsidRPr="009759F1">
      <w:headerReference w:type="default" r:id="rId11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83795" w14:textId="77777777" w:rsidR="00DB19E0" w:rsidRDefault="00DB19E0">
      <w:r>
        <w:separator/>
      </w:r>
    </w:p>
  </w:endnote>
  <w:endnote w:type="continuationSeparator" w:id="0">
    <w:p w14:paraId="4DC1D07F" w14:textId="77777777" w:rsidR="00DB19E0" w:rsidRDefault="00DB1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9B1CD0" w14:paraId="504E3B77" w14:textId="77777777" w:rsidTr="0083205E">
      <w:trPr>
        <w:tblHeader/>
      </w:trPr>
      <w:tc>
        <w:tcPr>
          <w:tcW w:w="2906" w:type="dxa"/>
          <w:shd w:val="clear" w:color="auto" w:fill="66CCFF"/>
        </w:tcPr>
        <w:p w14:paraId="17A1F3A9" w14:textId="77777777" w:rsidR="009B1CD0" w:rsidRDefault="00E47798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</w:t>
          </w:r>
          <w:r w:rsidR="009B1CD0"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</w:rPr>
            <w:t>–</w:t>
          </w:r>
          <w:r w:rsidR="009B1CD0">
            <w:rPr>
              <w:rFonts w:ascii="Arial" w:hAnsi="Arial" w:cs="Arial"/>
              <w:b/>
            </w:rPr>
            <w:t xml:space="preserve"> Acte</w:t>
          </w:r>
          <w:r>
            <w:rPr>
              <w:rFonts w:ascii="Arial" w:hAnsi="Arial" w:cs="Arial"/>
              <w:b/>
            </w:rPr>
            <w:t xml:space="preserve"> </w:t>
          </w:r>
          <w:r w:rsidR="009B1CD0">
            <w:rPr>
              <w:rFonts w:ascii="Arial" w:hAnsi="Arial" w:cs="Arial"/>
              <w:b/>
            </w:rPr>
            <w:t>d’engagement</w:t>
          </w:r>
        </w:p>
      </w:tc>
      <w:tc>
        <w:tcPr>
          <w:tcW w:w="5528" w:type="dxa"/>
          <w:shd w:val="clear" w:color="auto" w:fill="66CCFF"/>
        </w:tcPr>
        <w:p w14:paraId="3B0D5F7B" w14:textId="00BE4CE9" w:rsidR="009B1CD0" w:rsidRPr="00B521D7" w:rsidRDefault="004A1D93" w:rsidP="00FD44C2">
          <w:pPr>
            <w:jc w:val="center"/>
            <w:rPr>
              <w:rFonts w:ascii="Arial" w:hAnsi="Arial" w:cs="Arial"/>
              <w:b/>
              <w:lang w:val="en-US"/>
            </w:rPr>
          </w:pPr>
          <w:r w:rsidRPr="004A1D93">
            <w:rPr>
              <w:rFonts w:cs="Arial"/>
              <w:b/>
              <w:caps/>
              <w:noProof/>
              <w:lang w:val="en-US"/>
            </w:rPr>
            <w:t>DTEM2026-98AO_OPC_CHEMILLE</w:t>
          </w:r>
        </w:p>
      </w:tc>
      <w:tc>
        <w:tcPr>
          <w:tcW w:w="896" w:type="dxa"/>
          <w:shd w:val="clear" w:color="auto" w:fill="66CCFF"/>
        </w:tcPr>
        <w:p w14:paraId="0B14B74C" w14:textId="77777777" w:rsidR="009B1CD0" w:rsidRDefault="009B1CD0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34C88845" w14:textId="77777777" w:rsidR="009B1CD0" w:rsidRDefault="009B1CD0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193E60">
            <w:rPr>
              <w:rStyle w:val="Numrodepage"/>
              <w:rFonts w:cs="Arial"/>
              <w:b/>
              <w:noProof/>
            </w:rPr>
            <w:t>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0C20989C" w14:textId="77777777" w:rsidR="009B1CD0" w:rsidRDefault="009B1CD0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598B4E78" w14:textId="77777777" w:rsidR="009B1CD0" w:rsidRDefault="009B1CD0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193E60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644C3752" w14:textId="77777777" w:rsidR="009B1CD0" w:rsidRDefault="009B1CD0" w:rsidP="00B712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E3F38" w14:textId="77777777" w:rsidR="00DB19E0" w:rsidRDefault="00DB19E0">
      <w:r>
        <w:separator/>
      </w:r>
    </w:p>
  </w:footnote>
  <w:footnote w:type="continuationSeparator" w:id="0">
    <w:p w14:paraId="41C487F5" w14:textId="77777777" w:rsidR="00DB19E0" w:rsidRDefault="00DB1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F76A9" w14:textId="77777777" w:rsidR="00880230" w:rsidRDefault="00426344" w:rsidP="00880230">
    <w:pPr>
      <w:pStyle w:val="En-tte"/>
      <w:jc w:val="center"/>
    </w:pPr>
    <w:r w:rsidRPr="0012246D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6EC31723" wp14:editId="4D5B8C0E">
          <wp:simplePos x="0" y="0"/>
          <wp:positionH relativeFrom="column">
            <wp:posOffset>2503805</wp:posOffset>
          </wp:positionH>
          <wp:positionV relativeFrom="paragraph">
            <wp:posOffset>-419735</wp:posOffset>
          </wp:positionV>
          <wp:extent cx="1240155" cy="948055"/>
          <wp:effectExtent l="0" t="0" r="0" b="4445"/>
          <wp:wrapTight wrapText="bothSides">
            <wp:wrapPolygon edited="0">
              <wp:start x="0" y="0"/>
              <wp:lineTo x="0" y="21267"/>
              <wp:lineTo x="21235" y="21267"/>
              <wp:lineTo x="21235" y="0"/>
              <wp:lineTo x="0" y="0"/>
            </wp:wrapPolygon>
          </wp:wrapTight>
          <wp:docPr id="4" name="Image 4" descr="Logo GHT49 (Standard)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HT49 (Standard)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EAD829" w14:textId="77777777" w:rsidR="00B71251" w:rsidRPr="00CE428F" w:rsidRDefault="00B71251" w:rsidP="00B71251">
    <w:pPr>
      <w:pStyle w:val="En-tte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>
    <w:nsid w:val="67EC20A2"/>
    <w:multiLevelType w:val="multilevel"/>
    <w:tmpl w:val="5D3891BC"/>
    <w:lvl w:ilvl="0">
      <w:numFmt w:val="decimal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formatting="1" w:enforcement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65"/>
    <w:rsid w:val="00036500"/>
    <w:rsid w:val="000A2E05"/>
    <w:rsid w:val="000A2FEF"/>
    <w:rsid w:val="000E0020"/>
    <w:rsid w:val="00100389"/>
    <w:rsid w:val="0012246D"/>
    <w:rsid w:val="00146791"/>
    <w:rsid w:val="00166B56"/>
    <w:rsid w:val="00166D67"/>
    <w:rsid w:val="00171890"/>
    <w:rsid w:val="00171AF6"/>
    <w:rsid w:val="001760D5"/>
    <w:rsid w:val="00177074"/>
    <w:rsid w:val="00184B94"/>
    <w:rsid w:val="00193E60"/>
    <w:rsid w:val="0019710B"/>
    <w:rsid w:val="001B3578"/>
    <w:rsid w:val="001C40C0"/>
    <w:rsid w:val="001C6DDE"/>
    <w:rsid w:val="001C733C"/>
    <w:rsid w:val="00213179"/>
    <w:rsid w:val="0021527A"/>
    <w:rsid w:val="002152C7"/>
    <w:rsid w:val="0021797C"/>
    <w:rsid w:val="00225A1A"/>
    <w:rsid w:val="00233434"/>
    <w:rsid w:val="002408C3"/>
    <w:rsid w:val="00243776"/>
    <w:rsid w:val="00252AF6"/>
    <w:rsid w:val="00256F5A"/>
    <w:rsid w:val="0027007C"/>
    <w:rsid w:val="00276E85"/>
    <w:rsid w:val="002839F1"/>
    <w:rsid w:val="002904AF"/>
    <w:rsid w:val="00291407"/>
    <w:rsid w:val="00295448"/>
    <w:rsid w:val="002A1397"/>
    <w:rsid w:val="002A5F90"/>
    <w:rsid w:val="002C2CA3"/>
    <w:rsid w:val="002C4B3E"/>
    <w:rsid w:val="002C79D6"/>
    <w:rsid w:val="002E1DD3"/>
    <w:rsid w:val="00332B12"/>
    <w:rsid w:val="00354C04"/>
    <w:rsid w:val="003804EF"/>
    <w:rsid w:val="00382334"/>
    <w:rsid w:val="00385E76"/>
    <w:rsid w:val="00397603"/>
    <w:rsid w:val="003D03E7"/>
    <w:rsid w:val="00426344"/>
    <w:rsid w:val="0043706E"/>
    <w:rsid w:val="0044597F"/>
    <w:rsid w:val="00446932"/>
    <w:rsid w:val="00461836"/>
    <w:rsid w:val="00462007"/>
    <w:rsid w:val="00473A1E"/>
    <w:rsid w:val="004A1D93"/>
    <w:rsid w:val="004A7169"/>
    <w:rsid w:val="004E313B"/>
    <w:rsid w:val="004E75A6"/>
    <w:rsid w:val="004F6FF9"/>
    <w:rsid w:val="00514DAF"/>
    <w:rsid w:val="00515D76"/>
    <w:rsid w:val="00532EC7"/>
    <w:rsid w:val="00541CA3"/>
    <w:rsid w:val="005546A9"/>
    <w:rsid w:val="00560334"/>
    <w:rsid w:val="005650CA"/>
    <w:rsid w:val="00577862"/>
    <w:rsid w:val="005846FB"/>
    <w:rsid w:val="005A4A3B"/>
    <w:rsid w:val="005A4CB5"/>
    <w:rsid w:val="005C383F"/>
    <w:rsid w:val="0061068C"/>
    <w:rsid w:val="00615716"/>
    <w:rsid w:val="00615E31"/>
    <w:rsid w:val="006205DA"/>
    <w:rsid w:val="00620961"/>
    <w:rsid w:val="006342C0"/>
    <w:rsid w:val="0064560F"/>
    <w:rsid w:val="00660727"/>
    <w:rsid w:val="00663B9D"/>
    <w:rsid w:val="00675CDE"/>
    <w:rsid w:val="006768B1"/>
    <w:rsid w:val="0069104A"/>
    <w:rsid w:val="006C4338"/>
    <w:rsid w:val="006F3DF9"/>
    <w:rsid w:val="007060E5"/>
    <w:rsid w:val="00710FD6"/>
    <w:rsid w:val="0074434B"/>
    <w:rsid w:val="00757151"/>
    <w:rsid w:val="00770A0D"/>
    <w:rsid w:val="00783068"/>
    <w:rsid w:val="007909E0"/>
    <w:rsid w:val="0079785C"/>
    <w:rsid w:val="007A2A6A"/>
    <w:rsid w:val="007B66F2"/>
    <w:rsid w:val="007D7A65"/>
    <w:rsid w:val="007F42C2"/>
    <w:rsid w:val="007F68A6"/>
    <w:rsid w:val="00814C13"/>
    <w:rsid w:val="00817BF1"/>
    <w:rsid w:val="0083205E"/>
    <w:rsid w:val="00844192"/>
    <w:rsid w:val="00844DAA"/>
    <w:rsid w:val="0084631D"/>
    <w:rsid w:val="008552A5"/>
    <w:rsid w:val="008702A2"/>
    <w:rsid w:val="00880230"/>
    <w:rsid w:val="0089577E"/>
    <w:rsid w:val="008A7858"/>
    <w:rsid w:val="00934503"/>
    <w:rsid w:val="0094192A"/>
    <w:rsid w:val="009759F1"/>
    <w:rsid w:val="00983FF3"/>
    <w:rsid w:val="009935FE"/>
    <w:rsid w:val="009B1CD0"/>
    <w:rsid w:val="009B45B9"/>
    <w:rsid w:val="009E05B4"/>
    <w:rsid w:val="00A30B40"/>
    <w:rsid w:val="00A41FD8"/>
    <w:rsid w:val="00A65E59"/>
    <w:rsid w:val="00AB5661"/>
    <w:rsid w:val="00AD75DA"/>
    <w:rsid w:val="00AE53C2"/>
    <w:rsid w:val="00AE7831"/>
    <w:rsid w:val="00AF06E7"/>
    <w:rsid w:val="00B00C6E"/>
    <w:rsid w:val="00B054DA"/>
    <w:rsid w:val="00B14FD5"/>
    <w:rsid w:val="00B40039"/>
    <w:rsid w:val="00B521D7"/>
    <w:rsid w:val="00B618F2"/>
    <w:rsid w:val="00B71251"/>
    <w:rsid w:val="00B87564"/>
    <w:rsid w:val="00B9242D"/>
    <w:rsid w:val="00BA44E5"/>
    <w:rsid w:val="00BA705A"/>
    <w:rsid w:val="00BD4761"/>
    <w:rsid w:val="00BE3A35"/>
    <w:rsid w:val="00BE45DE"/>
    <w:rsid w:val="00BE6078"/>
    <w:rsid w:val="00BF4FA0"/>
    <w:rsid w:val="00BF6B83"/>
    <w:rsid w:val="00C13286"/>
    <w:rsid w:val="00C76985"/>
    <w:rsid w:val="00C77F3D"/>
    <w:rsid w:val="00C839B8"/>
    <w:rsid w:val="00C91060"/>
    <w:rsid w:val="00C911FE"/>
    <w:rsid w:val="00CD185D"/>
    <w:rsid w:val="00CD46CC"/>
    <w:rsid w:val="00CE428F"/>
    <w:rsid w:val="00D11090"/>
    <w:rsid w:val="00D420D0"/>
    <w:rsid w:val="00D43CAF"/>
    <w:rsid w:val="00D46BC7"/>
    <w:rsid w:val="00D63991"/>
    <w:rsid w:val="00D83EAF"/>
    <w:rsid w:val="00DB19E0"/>
    <w:rsid w:val="00DB36A7"/>
    <w:rsid w:val="00DB4470"/>
    <w:rsid w:val="00DE51BA"/>
    <w:rsid w:val="00DF7EDD"/>
    <w:rsid w:val="00E2219A"/>
    <w:rsid w:val="00E2547B"/>
    <w:rsid w:val="00E40CF5"/>
    <w:rsid w:val="00E47798"/>
    <w:rsid w:val="00E85562"/>
    <w:rsid w:val="00EE43E3"/>
    <w:rsid w:val="00F16D03"/>
    <w:rsid w:val="00F17F38"/>
    <w:rsid w:val="00F30E59"/>
    <w:rsid w:val="00F409A8"/>
    <w:rsid w:val="00F46A68"/>
    <w:rsid w:val="00F51635"/>
    <w:rsid w:val="00F64431"/>
    <w:rsid w:val="00F67A4C"/>
    <w:rsid w:val="00FC0705"/>
    <w:rsid w:val="00FD44C2"/>
    <w:rsid w:val="00FE67E8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oNotEmbedSmartTags/>
  <w:decimalSymbol w:val=","/>
  <w:listSeparator w:val=";"/>
  <w14:docId w14:val="6FDB1F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F46A6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F46A68"/>
    <w:rPr>
      <w:rFonts w:ascii="Univers" w:hAnsi="Univers" w:cs="Univers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F46A6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F46A68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3183AD-AD90-414B-B26A-6ECB4C8628F7}"/>
      </w:docPartPr>
      <w:docPartBody>
        <w:p w:rsidR="001B2934" w:rsidRDefault="00CA15E8">
          <w:r w:rsidRPr="00357F35">
            <w:rPr>
              <w:rStyle w:val="Textedelespacerserv"/>
            </w:rPr>
            <w:t>Choisissez un élément.</w:t>
          </w:r>
        </w:p>
      </w:docPartBody>
    </w:docPart>
    <w:docPart>
      <w:docPartPr>
        <w:name w:val="29EEC249FFEB42C38F022F1C693116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B3BCD9-524E-4281-B51D-4DDCE1943842}"/>
      </w:docPartPr>
      <w:docPartBody>
        <w:p w:rsidR="008B01F9" w:rsidRDefault="00416D82" w:rsidP="00416D82">
          <w:pPr>
            <w:pStyle w:val="29EEC249FFEB42C38F022F1C69311696"/>
          </w:pPr>
          <w:r w:rsidRPr="00881E2D"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  <w:docPart>
      <w:docPartPr>
        <w:name w:val="8B985007C9704836B4F3AD5DBE9D05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462CC2-9E52-4F90-955D-D97ADF7D92B4}"/>
      </w:docPartPr>
      <w:docPartBody>
        <w:p w:rsidR="008B01F9" w:rsidRDefault="00416D82" w:rsidP="00416D82">
          <w:pPr>
            <w:pStyle w:val="8B985007C9704836B4F3AD5DBE9D05B6"/>
          </w:pPr>
          <w:r w:rsidRPr="00881E2D"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2D5"/>
    <w:rsid w:val="001B2934"/>
    <w:rsid w:val="00416D82"/>
    <w:rsid w:val="004812D5"/>
    <w:rsid w:val="008B01F9"/>
    <w:rsid w:val="00A71A8F"/>
    <w:rsid w:val="00C467AB"/>
    <w:rsid w:val="00CA15E8"/>
    <w:rsid w:val="00E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16D82"/>
    <w:rPr>
      <w:color w:val="808080"/>
    </w:rPr>
  </w:style>
  <w:style w:type="paragraph" w:customStyle="1" w:styleId="29EEC249FFEB42C38F022F1C69311696">
    <w:name w:val="29EEC249FFEB42C38F022F1C69311696"/>
    <w:rsid w:val="00416D82"/>
    <w:pPr>
      <w:spacing w:after="200" w:line="276" w:lineRule="auto"/>
    </w:pPr>
  </w:style>
  <w:style w:type="paragraph" w:customStyle="1" w:styleId="8B985007C9704836B4F3AD5DBE9D05B6">
    <w:name w:val="8B985007C9704836B4F3AD5DBE9D05B6"/>
    <w:rsid w:val="00416D82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16D82"/>
    <w:rPr>
      <w:color w:val="808080"/>
    </w:rPr>
  </w:style>
  <w:style w:type="paragraph" w:customStyle="1" w:styleId="29EEC249FFEB42C38F022F1C69311696">
    <w:name w:val="29EEC249FFEB42C38F022F1C69311696"/>
    <w:rsid w:val="00416D82"/>
    <w:pPr>
      <w:spacing w:after="200" w:line="276" w:lineRule="auto"/>
    </w:pPr>
  </w:style>
  <w:style w:type="paragraph" w:customStyle="1" w:styleId="8B985007C9704836B4F3AD5DBE9D05B6">
    <w:name w:val="8B985007C9704836B4F3AD5DBE9D05B6"/>
    <w:rsid w:val="00416D82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F85E1-F3D1-4FBE-846A-82A4737E8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3</TotalTime>
  <Pages>4</Pages>
  <Words>1024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TROUILLAS JEAN-YVES</cp:lastModifiedBy>
  <cp:revision>8</cp:revision>
  <cp:lastPrinted>2016-04-08T14:31:00Z</cp:lastPrinted>
  <dcterms:created xsi:type="dcterms:W3CDTF">2026-02-13T17:09:00Z</dcterms:created>
  <dcterms:modified xsi:type="dcterms:W3CDTF">2026-04-10T12:25:00Z</dcterms:modified>
</cp:coreProperties>
</file>